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11" w:rsidRDefault="00E17711" w:rsidP="00E17711">
      <w:pPr>
        <w:pStyle w:val="aff9"/>
        <w:jc w:val="right"/>
        <w:rPr>
          <w:rFonts w:ascii="Times New Roman" w:hAnsi="Times New Roman"/>
          <w:sz w:val="24"/>
          <w:szCs w:val="24"/>
        </w:rPr>
      </w:pPr>
    </w:p>
    <w:p w:rsidR="009772B9" w:rsidRPr="009772B9" w:rsidRDefault="009772B9" w:rsidP="009772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72B9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9772B9" w:rsidRPr="009772B9" w:rsidRDefault="009772B9" w:rsidP="00977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2B9">
        <w:rPr>
          <w:rFonts w:ascii="Times New Roman" w:hAnsi="Times New Roman"/>
          <w:sz w:val="24"/>
          <w:szCs w:val="24"/>
          <w:lang w:val="tt-RU" w:eastAsia="ru-RU"/>
        </w:rPr>
        <w:t>на осуществление закупки для нужд АО "</w:t>
      </w:r>
      <w:r w:rsidRPr="009772B9">
        <w:rPr>
          <w:rFonts w:ascii="Times New Roman" w:hAnsi="Times New Roman"/>
          <w:sz w:val="24"/>
          <w:szCs w:val="24"/>
          <w:lang w:eastAsia="ru-RU"/>
        </w:rPr>
        <w:t>Татспиртпром"</w:t>
      </w:r>
    </w:p>
    <w:p w:rsidR="009772B9" w:rsidRPr="009772B9" w:rsidRDefault="009772B9" w:rsidP="009772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93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4961"/>
        <w:gridCol w:w="9498"/>
      </w:tblGrid>
      <w:tr w:rsidR="00AA7711" w:rsidRPr="009772B9" w:rsidTr="001737D9">
        <w:trPr>
          <w:trHeight w:val="268"/>
        </w:trPr>
        <w:tc>
          <w:tcPr>
            <w:tcW w:w="477" w:type="dxa"/>
            <w:shd w:val="clear" w:color="auto" w:fill="2E74B5"/>
          </w:tcPr>
          <w:p w:rsidR="00AA7711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shd w:val="clear" w:color="auto" w:fill="2E74B5"/>
          </w:tcPr>
          <w:p w:rsidR="00AA7711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498" w:type="dxa"/>
            <w:shd w:val="clear" w:color="auto" w:fill="2E74B5"/>
          </w:tcPr>
          <w:p w:rsidR="009772B9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AA7711" w:rsidRPr="009772B9" w:rsidTr="001737D9">
        <w:trPr>
          <w:trHeight w:val="284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A7711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9498" w:type="dxa"/>
          </w:tcPr>
          <w:p w:rsidR="004709E9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Акционерное общество «Татспиртпром»</w:t>
            </w:r>
          </w:p>
          <w:p w:rsidR="004709E9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Юридический адрес: 420111, РТ, г. Казань, ул. Баумана, д.44/8</w:t>
            </w:r>
          </w:p>
          <w:p w:rsidR="004709E9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Фактический (почтовый) адрес: 42005</w:t>
            </w:r>
            <w:r w:rsidR="005E0237">
              <w:rPr>
                <w:rFonts w:ascii="Times New Roman" w:hAnsi="Times New Roman"/>
                <w:sz w:val="24"/>
                <w:szCs w:val="24"/>
              </w:rPr>
              <w:t>4</w:t>
            </w:r>
            <w:r w:rsidRPr="009772B9">
              <w:rPr>
                <w:rFonts w:ascii="Times New Roman" w:hAnsi="Times New Roman"/>
                <w:sz w:val="24"/>
                <w:szCs w:val="24"/>
              </w:rPr>
              <w:t>, РТ, г. Казань, ул. Техническая, д.21</w:t>
            </w:r>
          </w:p>
          <w:p w:rsidR="004709E9" w:rsidRPr="009772B9" w:rsidRDefault="0014687A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ИНН/КПП 1681000049/</w:t>
            </w:r>
            <w:r w:rsidR="00583A49">
              <w:rPr>
                <w:rFonts w:ascii="Times New Roman" w:hAnsi="Times New Roman"/>
                <w:sz w:val="24"/>
                <w:szCs w:val="24"/>
              </w:rPr>
              <w:t>783450001</w:t>
            </w:r>
          </w:p>
          <w:p w:rsidR="004A2902" w:rsidRPr="009772B9" w:rsidRDefault="00AB45F5" w:rsidP="00D24ED7">
            <w:pPr>
              <w:pStyle w:val="aff9"/>
              <w:tabs>
                <w:tab w:val="left" w:pos="26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A2902" w:rsidRPr="008B3ED6">
                <w:rPr>
                  <w:rStyle w:val="af6"/>
                  <w:rFonts w:ascii="Times New Roman" w:hAnsi="Times New Roman"/>
                  <w:sz w:val="24"/>
                  <w:szCs w:val="24"/>
                </w:rPr>
                <w:t>tender@tatspirtprom.ru</w:t>
              </w:r>
            </w:hyperlink>
          </w:p>
          <w:p w:rsidR="00AA7711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Тел. 8 (843) 2-78-49-90</w:t>
            </w:r>
          </w:p>
        </w:tc>
      </w:tr>
      <w:tr w:rsidR="004709E9" w:rsidRPr="009772B9" w:rsidTr="001737D9">
        <w:trPr>
          <w:trHeight w:val="284"/>
        </w:trPr>
        <w:tc>
          <w:tcPr>
            <w:tcW w:w="477" w:type="dxa"/>
          </w:tcPr>
          <w:p w:rsidR="004709E9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4709E9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 xml:space="preserve">Способ закупки </w:t>
            </w:r>
          </w:p>
        </w:tc>
        <w:tc>
          <w:tcPr>
            <w:tcW w:w="9498" w:type="dxa"/>
          </w:tcPr>
          <w:p w:rsidR="004709E9" w:rsidRPr="009772B9" w:rsidRDefault="004C2ABA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Редукцион</w:t>
            </w:r>
          </w:p>
        </w:tc>
      </w:tr>
      <w:tr w:rsidR="004709E9" w:rsidRPr="009772B9" w:rsidTr="001737D9">
        <w:trPr>
          <w:trHeight w:val="284"/>
        </w:trPr>
        <w:tc>
          <w:tcPr>
            <w:tcW w:w="477" w:type="dxa"/>
          </w:tcPr>
          <w:p w:rsidR="004709E9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4709E9" w:rsidRPr="009772B9" w:rsidRDefault="00C7591C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Представитель заказчика </w:t>
            </w:r>
            <w:r w:rsidR="004709E9" w:rsidRPr="009772B9">
              <w:rPr>
                <w:rFonts w:ascii="Times New Roman" w:hAnsi="Times New Roman"/>
                <w:sz w:val="24"/>
                <w:szCs w:val="24"/>
              </w:rPr>
              <w:t>(инициатор закупки):</w:t>
            </w:r>
          </w:p>
          <w:p w:rsidR="004709E9" w:rsidRPr="009772B9" w:rsidRDefault="004709E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ФИО, телефон, Е-mail.</w:t>
            </w:r>
          </w:p>
        </w:tc>
        <w:tc>
          <w:tcPr>
            <w:tcW w:w="9498" w:type="dxa"/>
          </w:tcPr>
          <w:p w:rsidR="006E7F3F" w:rsidRDefault="006E7F3F" w:rsidP="006E7F3F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Гатауллин Айдар Рауфович</w:t>
            </w:r>
          </w:p>
          <w:p w:rsidR="006E7F3F" w:rsidRDefault="00AB45F5" w:rsidP="006E7F3F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E7F3F" w:rsidRPr="008F7C08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gossnab</w:t>
              </w:r>
              <w:r w:rsidR="006E7F3F" w:rsidRPr="008F7C08">
                <w:rPr>
                  <w:rStyle w:val="af6"/>
                  <w:rFonts w:ascii="Times New Roman" w:hAnsi="Times New Roman"/>
                  <w:sz w:val="24"/>
                  <w:szCs w:val="24"/>
                </w:rPr>
                <w:t>09@</w:t>
              </w:r>
              <w:r w:rsidR="006E7F3F" w:rsidRPr="008F7C08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6E7F3F" w:rsidRPr="008F7C08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6E7F3F" w:rsidRPr="008F7C08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A62889" w:rsidRPr="00577105" w:rsidRDefault="006E7F3F" w:rsidP="006E7F3F">
            <w:pPr>
              <w:pStyle w:val="aff9"/>
              <w:rPr>
                <w:rFonts w:ascii="Times New Roman" w:hAnsi="Times New Roman"/>
                <w:sz w:val="24"/>
                <w:szCs w:val="24"/>
              </w:rPr>
            </w:pPr>
            <w:r w:rsidRPr="00CF54FD">
              <w:rPr>
                <w:rFonts w:ascii="Times New Roman" w:hAnsi="Times New Roman"/>
                <w:sz w:val="24"/>
                <w:szCs w:val="24"/>
              </w:rPr>
              <w:t>8 (</w:t>
            </w:r>
            <w:r>
              <w:rPr>
                <w:rFonts w:ascii="Times New Roman" w:hAnsi="Times New Roman"/>
                <w:sz w:val="24"/>
                <w:szCs w:val="24"/>
              </w:rPr>
              <w:t>919) 621-92-95</w:t>
            </w:r>
          </w:p>
        </w:tc>
      </w:tr>
      <w:tr w:rsidR="00AA7711" w:rsidRPr="009772B9" w:rsidTr="001737D9">
        <w:trPr>
          <w:trHeight w:val="284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Код ОКПД 2 закупки</w:t>
            </w:r>
          </w:p>
        </w:tc>
        <w:tc>
          <w:tcPr>
            <w:tcW w:w="9498" w:type="dxa"/>
          </w:tcPr>
          <w:p w:rsidR="00AA7711" w:rsidRPr="006E7F3F" w:rsidRDefault="006E7F3F" w:rsidP="00D24ED7">
            <w:pPr>
              <w:pStyle w:val="aff9"/>
              <w:rPr>
                <w:rFonts w:ascii="Times New Roman" w:hAnsi="Times New Roman"/>
                <w:sz w:val="24"/>
                <w:szCs w:val="24"/>
              </w:rPr>
            </w:pPr>
            <w:r w:rsidRPr="006E7F3F">
              <w:rPr>
                <w:rFonts w:ascii="Segoe UI" w:hAnsi="Segoe UI" w:cs="Segoe UI"/>
                <w:shd w:val="clear" w:color="auto" w:fill="FFFFFF"/>
              </w:rPr>
              <w:t>28.15.39.120</w:t>
            </w:r>
          </w:p>
        </w:tc>
      </w:tr>
      <w:tr w:rsidR="00AA7711" w:rsidRPr="009772B9" w:rsidTr="001737D9">
        <w:trPr>
          <w:trHeight w:val="284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Код ОКВЭД 2 закупки</w:t>
            </w:r>
          </w:p>
        </w:tc>
        <w:tc>
          <w:tcPr>
            <w:tcW w:w="9498" w:type="dxa"/>
          </w:tcPr>
          <w:p w:rsidR="00AA7711" w:rsidRPr="009772B9" w:rsidRDefault="00BD1E15" w:rsidP="006E7F3F">
            <w:pPr>
              <w:pStyle w:val="a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E7F3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6E7F3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Наименование закупки</w:t>
            </w:r>
          </w:p>
        </w:tc>
        <w:tc>
          <w:tcPr>
            <w:tcW w:w="9498" w:type="dxa"/>
          </w:tcPr>
          <w:p w:rsidR="00A22F7D" w:rsidRPr="004C2ABA" w:rsidRDefault="000B1466" w:rsidP="00B202B3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заключения договора на поставку запасных частей</w:t>
            </w:r>
            <w:r w:rsidR="009E1A47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="00CB0D41">
              <w:rPr>
                <w:rFonts w:ascii="Times New Roman" w:hAnsi="Times New Roman"/>
                <w:sz w:val="24"/>
                <w:szCs w:val="24"/>
              </w:rPr>
              <w:t>приводов</w:t>
            </w:r>
            <w:r w:rsidR="00B202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0D41" w:rsidRPr="00CC5C65">
              <w:rPr>
                <w:rFonts w:ascii="Times New Roman" w:hAnsi="Times New Roman"/>
                <w:sz w:val="24"/>
                <w:szCs w:val="24"/>
                <w:lang w:val="en-US"/>
              </w:rPr>
              <w:t>SE</w:t>
            </w:r>
            <w:r w:rsidR="00B202B3" w:rsidRPr="00CC5C6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CB0D41" w:rsidRPr="00CC5C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B0D41" w:rsidRPr="00CC5C65">
              <w:rPr>
                <w:rFonts w:ascii="Times New Roman" w:hAnsi="Times New Roman"/>
                <w:sz w:val="24"/>
                <w:szCs w:val="24"/>
                <w:lang w:val="en-US"/>
              </w:rPr>
              <w:t>EURODRIVE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AA7711" w:rsidRPr="009772B9" w:rsidRDefault="00014474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02">
              <w:rPr>
                <w:rFonts w:ascii="Times New Roman" w:hAnsi="Times New Roman"/>
                <w:szCs w:val="24"/>
              </w:rPr>
              <w:t>Т</w:t>
            </w:r>
            <w:r w:rsidR="00AA7711" w:rsidRPr="004A2902">
              <w:rPr>
                <w:rFonts w:ascii="Times New Roman" w:hAnsi="Times New Roman"/>
                <w:szCs w:val="24"/>
              </w:rPr>
              <w:t>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498" w:type="dxa"/>
          </w:tcPr>
          <w:p w:rsidR="009E1A47" w:rsidRDefault="009E1A47" w:rsidP="00D24ED7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780C" w:rsidRDefault="009F6C18" w:rsidP="009E1A47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C18">
              <w:rPr>
                <w:rFonts w:ascii="Times New Roman" w:hAnsi="Times New Roman"/>
                <w:b/>
                <w:sz w:val="24"/>
                <w:szCs w:val="24"/>
              </w:rPr>
              <w:t xml:space="preserve">Гарантия на </w:t>
            </w:r>
            <w:r w:rsidR="009E1A47">
              <w:rPr>
                <w:rFonts w:ascii="Times New Roman" w:hAnsi="Times New Roman"/>
                <w:b/>
                <w:sz w:val="24"/>
                <w:szCs w:val="24"/>
              </w:rPr>
              <w:t>запчасти</w:t>
            </w:r>
            <w:r w:rsidRPr="009F6C18">
              <w:rPr>
                <w:rFonts w:ascii="Times New Roman" w:hAnsi="Times New Roman"/>
                <w:b/>
                <w:sz w:val="24"/>
                <w:szCs w:val="24"/>
              </w:rPr>
              <w:t xml:space="preserve"> не менее 12 месяцев</w:t>
            </w:r>
            <w:r w:rsidR="009E1A4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5337C" w:rsidRDefault="0075337C" w:rsidP="009E1A47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C" w:rsidRDefault="0075337C" w:rsidP="009E1A47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Состав и кол-во:</w:t>
            </w: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1.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малая  MN3.00 Z23 L36 D38 (43494) – 3 шт.</w:t>
            </w: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2.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2 MN3.00 Z82 D58 A180 (45047)        - 3 шт.</w:t>
            </w: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3.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малая  MN3.00 Z23 L36 D32 (43486)     - 2 шт.</w:t>
            </w:r>
          </w:p>
          <w:p w:rsidR="0075337C" w:rsidRPr="006D780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4.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2 MN3.00 Z69 D50 А157 (44679)         - 2 шт.</w:t>
            </w:r>
          </w:p>
        </w:tc>
      </w:tr>
      <w:tr w:rsidR="00AA7711" w:rsidRPr="009772B9" w:rsidTr="001737D9">
        <w:trPr>
          <w:trHeight w:val="605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498" w:type="dxa"/>
          </w:tcPr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1.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малая  MN3.00 Z23 L36 D38 (43494) – 3 шт.</w:t>
            </w: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2.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2 MN3.00 Z82 D58 A180 (45047)        - 3 шт.</w:t>
            </w:r>
          </w:p>
          <w:p w:rsidR="0075337C" w:rsidRPr="0075337C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t>3.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малая  MN3.00 Z23 L36 D32 (43486)     - 2 шт.</w:t>
            </w:r>
          </w:p>
          <w:p w:rsidR="00A37402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37C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75337C">
              <w:rPr>
                <w:rFonts w:ascii="Times New Roman" w:hAnsi="Times New Roman"/>
                <w:sz w:val="24"/>
                <w:szCs w:val="24"/>
              </w:rPr>
              <w:tab/>
              <w:t>Шестерня 2 MN3.00 Z69 D50 А157 (44679)         - 2 шт.</w:t>
            </w:r>
          </w:p>
          <w:p w:rsidR="0075337C" w:rsidRPr="009772B9" w:rsidRDefault="0075337C" w:rsidP="0075337C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</w:t>
            </w:r>
            <w:r w:rsidR="000B1466">
              <w:rPr>
                <w:rFonts w:ascii="Times New Roman" w:hAnsi="Times New Roman"/>
                <w:sz w:val="24"/>
                <w:szCs w:val="24"/>
              </w:rPr>
              <w:t xml:space="preserve"> количество</w:t>
            </w:r>
            <w:r>
              <w:rPr>
                <w:rFonts w:ascii="Times New Roman" w:hAnsi="Times New Roman"/>
                <w:sz w:val="24"/>
                <w:szCs w:val="24"/>
              </w:rPr>
              <w:t>: 10 шт.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Место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D9467C" w:rsidRPr="009772B9" w:rsidRDefault="009E1A47" w:rsidP="003F2821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</w:t>
            </w:r>
            <w:r w:rsidRPr="007F7414">
              <w:rPr>
                <w:rFonts w:ascii="Times New Roman" w:hAnsi="Times New Roman"/>
                <w:sz w:val="24"/>
                <w:szCs w:val="24"/>
              </w:rPr>
              <w:t>АО «Татспиртпром»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Госснаб» </w:t>
            </w:r>
            <w:r w:rsidRPr="007F7414">
              <w:rPr>
                <w:rFonts w:ascii="Times New Roman" w:hAnsi="Times New Roman"/>
                <w:sz w:val="24"/>
                <w:szCs w:val="24"/>
              </w:rPr>
              <w:t>г.</w:t>
            </w:r>
            <w:r w:rsidR="000B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414">
              <w:rPr>
                <w:rFonts w:ascii="Times New Roman" w:hAnsi="Times New Roman"/>
                <w:sz w:val="24"/>
                <w:szCs w:val="24"/>
              </w:rPr>
              <w:t>Казань,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Техническая, </w:t>
            </w:r>
            <w:r w:rsidR="000B146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422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AA7711" w:rsidRPr="005E0CAE" w:rsidRDefault="000B1466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 течение 4 недель</w:t>
            </w:r>
            <w:r w:rsidR="00BF50F4">
              <w:rPr>
                <w:rFonts w:ascii="Times New Roman" w:hAnsi="Times New Roman"/>
                <w:sz w:val="24"/>
              </w:rPr>
              <w:t xml:space="preserve"> с момента заключения договора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9498" w:type="dxa"/>
          </w:tcPr>
          <w:p w:rsidR="00AA7711" w:rsidRPr="009772B9" w:rsidRDefault="00577105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4FD">
              <w:rPr>
                <w:rFonts w:ascii="Times New Roman" w:hAnsi="Times New Roman"/>
                <w:sz w:val="24"/>
                <w:szCs w:val="24"/>
              </w:rPr>
              <w:t>Транспортные расходы за счет</w:t>
            </w:r>
            <w:r w:rsidR="004A2902">
              <w:rPr>
                <w:rFonts w:ascii="Times New Roman" w:hAnsi="Times New Roman"/>
                <w:sz w:val="24"/>
                <w:szCs w:val="24"/>
              </w:rPr>
              <w:t xml:space="preserve"> и силами </w:t>
            </w:r>
            <w:r w:rsidR="00D24ED7">
              <w:rPr>
                <w:rFonts w:ascii="Times New Roman" w:hAnsi="Times New Roman"/>
                <w:sz w:val="24"/>
                <w:szCs w:val="24"/>
              </w:rPr>
              <w:t>П</w:t>
            </w:r>
            <w:r w:rsidRPr="00CF54FD">
              <w:rPr>
                <w:rFonts w:ascii="Times New Roman" w:hAnsi="Times New Roman"/>
                <w:sz w:val="24"/>
                <w:szCs w:val="24"/>
              </w:rPr>
              <w:t>оставщика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Срок действия заключаемого договора</w:t>
            </w:r>
          </w:p>
        </w:tc>
        <w:tc>
          <w:tcPr>
            <w:tcW w:w="9498" w:type="dxa"/>
          </w:tcPr>
          <w:p w:rsidR="00AA7711" w:rsidRPr="009772B9" w:rsidRDefault="000B1466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момента заключения договора д</w:t>
            </w:r>
            <w:r w:rsidR="00E563F6">
              <w:rPr>
                <w:rFonts w:ascii="Times New Roman" w:hAnsi="Times New Roman"/>
                <w:sz w:val="24"/>
                <w:szCs w:val="24"/>
              </w:rPr>
              <w:t>о окончания гарантийного срока оборудования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9772B9">
              <w:rPr>
                <w:rFonts w:ascii="Times New Roman" w:hAnsi="Times New Roman"/>
                <w:sz w:val="24"/>
                <w:szCs w:val="24"/>
              </w:rPr>
              <w:t xml:space="preserve">Начальная (максимальная) цена </w:t>
            </w:r>
            <w:r w:rsidR="008D2B4A">
              <w:rPr>
                <w:rFonts w:ascii="Times New Roman" w:hAnsi="Times New Roman"/>
                <w:sz w:val="24"/>
                <w:szCs w:val="24"/>
              </w:rPr>
              <w:t>договора</w:t>
            </w:r>
            <w:bookmarkEnd w:id="0"/>
          </w:p>
        </w:tc>
        <w:tc>
          <w:tcPr>
            <w:tcW w:w="9498" w:type="dxa"/>
          </w:tcPr>
          <w:p w:rsidR="00950B91" w:rsidRPr="009772B9" w:rsidRDefault="00CB0D41" w:rsidP="00CB0D41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519 214</w:t>
            </w:r>
            <w:r w:rsidR="000F0C5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9E1A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AA7711" w:rsidRPr="009772B9" w:rsidTr="001737D9">
        <w:trPr>
          <w:trHeight w:val="56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НДС или без НДС (размер НДС)</w:t>
            </w:r>
          </w:p>
        </w:tc>
        <w:tc>
          <w:tcPr>
            <w:tcW w:w="9498" w:type="dxa"/>
          </w:tcPr>
          <w:p w:rsidR="00AA7711" w:rsidRPr="009772B9" w:rsidRDefault="0001583C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с</w:t>
            </w:r>
            <w:r w:rsidR="00AA7711" w:rsidRPr="009772B9">
              <w:rPr>
                <w:rFonts w:ascii="Times New Roman" w:hAnsi="Times New Roman"/>
                <w:sz w:val="24"/>
                <w:szCs w:val="24"/>
              </w:rPr>
              <w:t xml:space="preserve"> НДС </w:t>
            </w:r>
            <w:r w:rsidR="002D13C9">
              <w:rPr>
                <w:rFonts w:ascii="Times New Roman" w:hAnsi="Times New Roman"/>
                <w:sz w:val="24"/>
                <w:szCs w:val="24"/>
              </w:rPr>
              <w:t>20</w:t>
            </w:r>
            <w:r w:rsidR="00950B9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AA7711" w:rsidRPr="009772B9" w:rsidTr="001737D9">
        <w:trPr>
          <w:trHeight w:val="56"/>
        </w:trPr>
        <w:tc>
          <w:tcPr>
            <w:tcW w:w="477" w:type="dxa"/>
          </w:tcPr>
          <w:p w:rsidR="00AA7711" w:rsidRPr="009772B9" w:rsidRDefault="009772B9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Валюта закупки</w:t>
            </w:r>
          </w:p>
        </w:tc>
        <w:tc>
          <w:tcPr>
            <w:tcW w:w="9498" w:type="dxa"/>
          </w:tcPr>
          <w:p w:rsidR="00AA7711" w:rsidRPr="009772B9" w:rsidRDefault="000B1466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Российский рубль.</w:t>
            </w:r>
          </w:p>
        </w:tc>
      </w:tr>
      <w:tr w:rsidR="00AA7711" w:rsidRPr="009772B9" w:rsidTr="001737D9">
        <w:tc>
          <w:tcPr>
            <w:tcW w:w="477" w:type="dxa"/>
          </w:tcPr>
          <w:p w:rsidR="00AA7711" w:rsidRPr="009772B9" w:rsidRDefault="000B1466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color w:val="000000"/>
                <w:sz w:val="24"/>
                <w:szCs w:val="24"/>
              </w:rPr>
              <w:t>Форма, сроки и порядок оплаты товаров, работ, услуг.</w:t>
            </w:r>
          </w:p>
        </w:tc>
        <w:tc>
          <w:tcPr>
            <w:tcW w:w="9498" w:type="dxa"/>
          </w:tcPr>
          <w:p w:rsidR="00AA7711" w:rsidRPr="002C7694" w:rsidRDefault="00CC5C65" w:rsidP="00CB0D41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5C65">
              <w:rPr>
                <w:rFonts w:ascii="Times New Roman" w:hAnsi="Times New Roman"/>
                <w:sz w:val="24"/>
                <w:szCs w:val="24"/>
              </w:rPr>
              <w:t>Покупатель производит оплату поставляемого по настоящ</w:t>
            </w:r>
            <w:r>
              <w:rPr>
                <w:rFonts w:ascii="Times New Roman" w:hAnsi="Times New Roman"/>
                <w:sz w:val="24"/>
                <w:szCs w:val="24"/>
              </w:rPr>
              <w:t>ему договору товара на условиях отсрочки</w:t>
            </w:r>
            <w:r w:rsidR="00AF6E95" w:rsidRPr="00AF6E95">
              <w:rPr>
                <w:rFonts w:ascii="Times New Roman" w:hAnsi="Times New Roman"/>
                <w:sz w:val="24"/>
                <w:szCs w:val="24"/>
              </w:rPr>
              <w:t xml:space="preserve"> платежа </w:t>
            </w:r>
            <w:r w:rsidR="00CB0D41">
              <w:rPr>
                <w:rFonts w:ascii="Times New Roman" w:hAnsi="Times New Roman"/>
                <w:sz w:val="24"/>
                <w:szCs w:val="24"/>
              </w:rPr>
              <w:t>6</w:t>
            </w:r>
            <w:r w:rsidR="00AF6E95" w:rsidRPr="00AF6E9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D9467C" w:rsidRPr="00AF6E95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="00CB0D41">
              <w:rPr>
                <w:rFonts w:ascii="Times New Roman" w:hAnsi="Times New Roman"/>
                <w:sz w:val="24"/>
                <w:szCs w:val="24"/>
              </w:rPr>
              <w:t>,</w:t>
            </w:r>
            <w:r w:rsidR="00D9467C" w:rsidRPr="00AF6E95">
              <w:rPr>
                <w:rFonts w:ascii="Times New Roman" w:hAnsi="Times New Roman"/>
                <w:sz w:val="24"/>
                <w:szCs w:val="24"/>
              </w:rPr>
              <w:t xml:space="preserve"> с момента поступления товара на склад Покупателя</w:t>
            </w:r>
            <w:r w:rsidR="000B14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7711" w:rsidRPr="009772B9" w:rsidTr="001737D9">
        <w:tc>
          <w:tcPr>
            <w:tcW w:w="477" w:type="dxa"/>
            <w:shd w:val="clear" w:color="auto" w:fill="auto"/>
          </w:tcPr>
          <w:p w:rsidR="00AA7711" w:rsidRPr="009772B9" w:rsidRDefault="00C11CC7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B146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Обеспечение заявки (%)</w:t>
            </w:r>
          </w:p>
        </w:tc>
        <w:tc>
          <w:tcPr>
            <w:tcW w:w="9498" w:type="dxa"/>
            <w:shd w:val="clear" w:color="auto" w:fill="auto"/>
          </w:tcPr>
          <w:p w:rsidR="00AA7711" w:rsidRPr="009772B9" w:rsidRDefault="00860F59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AA7711" w:rsidRPr="009772B9" w:rsidTr="001737D9">
        <w:tc>
          <w:tcPr>
            <w:tcW w:w="477" w:type="dxa"/>
            <w:shd w:val="clear" w:color="auto" w:fill="auto"/>
          </w:tcPr>
          <w:p w:rsidR="00AA7711" w:rsidRPr="009772B9" w:rsidRDefault="00C11CC7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B146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 xml:space="preserve">Обеспечение исполнения договора (%) </w:t>
            </w:r>
          </w:p>
        </w:tc>
        <w:tc>
          <w:tcPr>
            <w:tcW w:w="9498" w:type="dxa"/>
            <w:shd w:val="clear" w:color="auto" w:fill="auto"/>
          </w:tcPr>
          <w:p w:rsidR="00AA7711" w:rsidRPr="009772B9" w:rsidRDefault="00CA4ADE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AA7711" w:rsidRPr="009772B9" w:rsidTr="001737D9">
        <w:tc>
          <w:tcPr>
            <w:tcW w:w="477" w:type="dxa"/>
            <w:shd w:val="clear" w:color="auto" w:fill="auto"/>
          </w:tcPr>
          <w:p w:rsidR="00AA7711" w:rsidRPr="009772B9" w:rsidRDefault="00C11CC7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B146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AA7711" w:rsidRPr="004C2ABA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ABA">
              <w:rPr>
                <w:rFonts w:ascii="Times New Roman" w:hAnsi="Times New Roman"/>
                <w:sz w:val="24"/>
                <w:szCs w:val="24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498" w:type="dxa"/>
            <w:shd w:val="clear" w:color="auto" w:fill="auto"/>
          </w:tcPr>
          <w:p w:rsidR="00AA7711" w:rsidRPr="004C2ABA" w:rsidRDefault="004C2ABA" w:rsidP="004C2ABA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ABA">
              <w:rPr>
                <w:rFonts w:ascii="Times New Roman" w:hAnsi="Times New Roman"/>
                <w:sz w:val="24"/>
                <w:szCs w:val="24"/>
              </w:rPr>
              <w:t>не у</w:t>
            </w:r>
            <w:r w:rsidR="00AA7711" w:rsidRPr="004C2ABA">
              <w:rPr>
                <w:rFonts w:ascii="Times New Roman" w:hAnsi="Times New Roman"/>
                <w:sz w:val="24"/>
                <w:szCs w:val="24"/>
              </w:rPr>
              <w:t>становлено</w:t>
            </w:r>
          </w:p>
        </w:tc>
      </w:tr>
      <w:tr w:rsidR="00AA7711" w:rsidRPr="009772B9" w:rsidTr="001737D9">
        <w:tc>
          <w:tcPr>
            <w:tcW w:w="477" w:type="dxa"/>
            <w:shd w:val="clear" w:color="auto" w:fill="auto"/>
          </w:tcPr>
          <w:p w:rsidR="00AA7711" w:rsidRPr="009772B9" w:rsidRDefault="000B1466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1" w:type="dxa"/>
            <w:shd w:val="clear" w:color="auto" w:fill="auto"/>
          </w:tcPr>
          <w:p w:rsidR="00AA7711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</w:tc>
        <w:tc>
          <w:tcPr>
            <w:tcW w:w="9498" w:type="dxa"/>
            <w:shd w:val="clear" w:color="auto" w:fill="auto"/>
          </w:tcPr>
          <w:p w:rsidR="00CA4ADE" w:rsidRPr="009772B9" w:rsidRDefault="00AA7711" w:rsidP="00D24ED7">
            <w:pPr>
              <w:pStyle w:val="af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B9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</w:tr>
    </w:tbl>
    <w:p w:rsidR="00B84ECD" w:rsidRDefault="00B84ECD" w:rsidP="0014687A">
      <w:pPr>
        <w:pStyle w:val="aff9"/>
        <w:jc w:val="center"/>
        <w:rPr>
          <w:rFonts w:ascii="Times New Roman" w:hAnsi="Times New Roman"/>
          <w:b/>
          <w:sz w:val="24"/>
          <w:szCs w:val="24"/>
        </w:rPr>
      </w:pPr>
    </w:p>
    <w:p w:rsidR="009F6C18" w:rsidRDefault="009F6C18" w:rsidP="0014687A">
      <w:pPr>
        <w:pStyle w:val="aff9"/>
        <w:jc w:val="center"/>
        <w:rPr>
          <w:rFonts w:ascii="Times New Roman" w:hAnsi="Times New Roman"/>
          <w:b/>
          <w:sz w:val="24"/>
          <w:szCs w:val="24"/>
        </w:rPr>
      </w:pPr>
    </w:p>
    <w:sectPr w:rsidR="009F6C18" w:rsidSect="009F6C18">
      <w:footerReference w:type="even" r:id="rId11"/>
      <w:footerReference w:type="default" r:id="rId12"/>
      <w:pgSz w:w="16838" w:h="11906" w:orient="landscape"/>
      <w:pgMar w:top="426" w:right="357" w:bottom="709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5F5" w:rsidRDefault="00AB45F5">
      <w:r>
        <w:separator/>
      </w:r>
    </w:p>
  </w:endnote>
  <w:endnote w:type="continuationSeparator" w:id="0">
    <w:p w:rsidR="00AB45F5" w:rsidRDefault="00AB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D08" w:rsidRDefault="001B6F64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72D0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72D08">
      <w:rPr>
        <w:rStyle w:val="af0"/>
        <w:noProof/>
      </w:rPr>
      <w:t>17</w:t>
    </w:r>
    <w:r>
      <w:rPr>
        <w:rStyle w:val="af0"/>
      </w:rPr>
      <w:fldChar w:fldCharType="end"/>
    </w:r>
  </w:p>
  <w:p w:rsidR="00F72D08" w:rsidRDefault="00F72D08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D08" w:rsidRDefault="001B6F64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72D0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D2B4A">
      <w:rPr>
        <w:rStyle w:val="af0"/>
        <w:noProof/>
      </w:rPr>
      <w:t>2</w:t>
    </w:r>
    <w:r>
      <w:rPr>
        <w:rStyle w:val="af0"/>
      </w:rPr>
      <w:fldChar w:fldCharType="end"/>
    </w:r>
  </w:p>
  <w:p w:rsidR="00F72D08" w:rsidRDefault="00F72D08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5F5" w:rsidRDefault="00AB45F5">
      <w:r>
        <w:separator/>
      </w:r>
    </w:p>
  </w:footnote>
  <w:footnote w:type="continuationSeparator" w:id="0">
    <w:p w:rsidR="00AB45F5" w:rsidRDefault="00AB4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624393"/>
    <w:multiLevelType w:val="hybridMultilevel"/>
    <w:tmpl w:val="3FF65578"/>
    <w:lvl w:ilvl="0" w:tplc="260E3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A3C27"/>
    <w:multiLevelType w:val="hybridMultilevel"/>
    <w:tmpl w:val="EC1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4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9"/>
  </w:num>
  <w:num w:numId="13">
    <w:abstractNumId w:val="16"/>
  </w:num>
  <w:num w:numId="1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2"/>
  </w:num>
  <w:num w:numId="18">
    <w:abstractNumId w:val="19"/>
  </w:num>
  <w:num w:numId="19">
    <w:abstractNumId w:val="13"/>
  </w:num>
  <w:num w:numId="20">
    <w:abstractNumId w:val="25"/>
  </w:num>
  <w:num w:numId="21">
    <w:abstractNumId w:val="27"/>
  </w:num>
  <w:num w:numId="22">
    <w:abstractNumId w:val="26"/>
  </w:num>
  <w:num w:numId="23">
    <w:abstractNumId w:val="22"/>
  </w:num>
  <w:num w:numId="24">
    <w:abstractNumId w:val="21"/>
  </w:num>
  <w:num w:numId="25">
    <w:abstractNumId w:val="20"/>
  </w:num>
  <w:num w:numId="26">
    <w:abstractNumId w:val="17"/>
  </w:num>
  <w:num w:numId="27">
    <w:abstractNumId w:val="28"/>
  </w:num>
  <w:num w:numId="28">
    <w:abstractNumId w:val="15"/>
  </w:num>
  <w:num w:numId="29">
    <w:abstractNumId w:val="14"/>
  </w:num>
  <w:num w:numId="3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325A0"/>
    <w:rsid w:val="00032802"/>
    <w:rsid w:val="00033A78"/>
    <w:rsid w:val="0003577E"/>
    <w:rsid w:val="000360F1"/>
    <w:rsid w:val="000363DB"/>
    <w:rsid w:val="00045142"/>
    <w:rsid w:val="00046580"/>
    <w:rsid w:val="0004743D"/>
    <w:rsid w:val="00051397"/>
    <w:rsid w:val="000539CA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544D"/>
    <w:rsid w:val="00092894"/>
    <w:rsid w:val="000932C2"/>
    <w:rsid w:val="00094491"/>
    <w:rsid w:val="00095D85"/>
    <w:rsid w:val="000A0675"/>
    <w:rsid w:val="000A67C2"/>
    <w:rsid w:val="000A68FF"/>
    <w:rsid w:val="000A6950"/>
    <w:rsid w:val="000B0098"/>
    <w:rsid w:val="000B0852"/>
    <w:rsid w:val="000B1466"/>
    <w:rsid w:val="000B3EFB"/>
    <w:rsid w:val="000B5874"/>
    <w:rsid w:val="000B65D9"/>
    <w:rsid w:val="000B7993"/>
    <w:rsid w:val="000C0DA2"/>
    <w:rsid w:val="000C212D"/>
    <w:rsid w:val="000D0767"/>
    <w:rsid w:val="000D28A4"/>
    <w:rsid w:val="000D33AA"/>
    <w:rsid w:val="000D3583"/>
    <w:rsid w:val="000D3A9A"/>
    <w:rsid w:val="000D4378"/>
    <w:rsid w:val="000D5895"/>
    <w:rsid w:val="000D5E42"/>
    <w:rsid w:val="000E17FE"/>
    <w:rsid w:val="000E215E"/>
    <w:rsid w:val="000E3230"/>
    <w:rsid w:val="000E3CF0"/>
    <w:rsid w:val="000E63E3"/>
    <w:rsid w:val="000F0C5E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121DB"/>
    <w:rsid w:val="0011221C"/>
    <w:rsid w:val="00114A0F"/>
    <w:rsid w:val="00116305"/>
    <w:rsid w:val="001209E5"/>
    <w:rsid w:val="00125A0F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55BE"/>
    <w:rsid w:val="00186A25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35F1"/>
    <w:rsid w:val="001B5321"/>
    <w:rsid w:val="001B6F64"/>
    <w:rsid w:val="001B7E32"/>
    <w:rsid w:val="001C25D5"/>
    <w:rsid w:val="001C69B1"/>
    <w:rsid w:val="001C765E"/>
    <w:rsid w:val="001C7B70"/>
    <w:rsid w:val="001D00AE"/>
    <w:rsid w:val="001D0F0F"/>
    <w:rsid w:val="001D37B4"/>
    <w:rsid w:val="001D5FD0"/>
    <w:rsid w:val="001E024B"/>
    <w:rsid w:val="001E26C5"/>
    <w:rsid w:val="001E285B"/>
    <w:rsid w:val="001E5EAE"/>
    <w:rsid w:val="001E70E8"/>
    <w:rsid w:val="001E7BE2"/>
    <w:rsid w:val="001F401C"/>
    <w:rsid w:val="001F42CA"/>
    <w:rsid w:val="001F5D36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350C"/>
    <w:rsid w:val="002B39B6"/>
    <w:rsid w:val="002B484A"/>
    <w:rsid w:val="002B59DD"/>
    <w:rsid w:val="002C02C0"/>
    <w:rsid w:val="002C31B3"/>
    <w:rsid w:val="002C47D7"/>
    <w:rsid w:val="002C4D2A"/>
    <w:rsid w:val="002C6A03"/>
    <w:rsid w:val="002C7694"/>
    <w:rsid w:val="002D13C9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D59"/>
    <w:rsid w:val="0032028F"/>
    <w:rsid w:val="00320E67"/>
    <w:rsid w:val="00320F10"/>
    <w:rsid w:val="0032137C"/>
    <w:rsid w:val="00323DC2"/>
    <w:rsid w:val="003259CE"/>
    <w:rsid w:val="003329BE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6875"/>
    <w:rsid w:val="00363462"/>
    <w:rsid w:val="00363795"/>
    <w:rsid w:val="003669D1"/>
    <w:rsid w:val="00370272"/>
    <w:rsid w:val="00372968"/>
    <w:rsid w:val="00372EE8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68D0"/>
    <w:rsid w:val="003B36B0"/>
    <w:rsid w:val="003B3D6E"/>
    <w:rsid w:val="003B46AE"/>
    <w:rsid w:val="003C569C"/>
    <w:rsid w:val="003D0E1D"/>
    <w:rsid w:val="003D111B"/>
    <w:rsid w:val="003D1502"/>
    <w:rsid w:val="003D4703"/>
    <w:rsid w:val="003D5B8D"/>
    <w:rsid w:val="003D77B1"/>
    <w:rsid w:val="003E0811"/>
    <w:rsid w:val="003E1B34"/>
    <w:rsid w:val="003E1E54"/>
    <w:rsid w:val="003E2202"/>
    <w:rsid w:val="003F0E75"/>
    <w:rsid w:val="003F2821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E70"/>
    <w:rsid w:val="00410F31"/>
    <w:rsid w:val="00417141"/>
    <w:rsid w:val="004174E6"/>
    <w:rsid w:val="00421601"/>
    <w:rsid w:val="00421B28"/>
    <w:rsid w:val="004240AB"/>
    <w:rsid w:val="00425717"/>
    <w:rsid w:val="00426B2D"/>
    <w:rsid w:val="00430A14"/>
    <w:rsid w:val="004351E4"/>
    <w:rsid w:val="0043715B"/>
    <w:rsid w:val="0044061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91162"/>
    <w:rsid w:val="00492341"/>
    <w:rsid w:val="00492AD0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65A"/>
    <w:rsid w:val="004A5F2A"/>
    <w:rsid w:val="004A67BF"/>
    <w:rsid w:val="004A6AAD"/>
    <w:rsid w:val="004B224B"/>
    <w:rsid w:val="004B6E58"/>
    <w:rsid w:val="004C11A0"/>
    <w:rsid w:val="004C256E"/>
    <w:rsid w:val="004C2ABA"/>
    <w:rsid w:val="004C5A22"/>
    <w:rsid w:val="004C646F"/>
    <w:rsid w:val="004C6485"/>
    <w:rsid w:val="004C6C29"/>
    <w:rsid w:val="004D1A28"/>
    <w:rsid w:val="004D2BD2"/>
    <w:rsid w:val="004D552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21606"/>
    <w:rsid w:val="00523A2B"/>
    <w:rsid w:val="00525749"/>
    <w:rsid w:val="005263D4"/>
    <w:rsid w:val="005270C7"/>
    <w:rsid w:val="005309B0"/>
    <w:rsid w:val="00536E4D"/>
    <w:rsid w:val="00537A82"/>
    <w:rsid w:val="00540716"/>
    <w:rsid w:val="00541B70"/>
    <w:rsid w:val="00542B26"/>
    <w:rsid w:val="005437A4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3A49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6491"/>
    <w:rsid w:val="005A76F3"/>
    <w:rsid w:val="005A7D5B"/>
    <w:rsid w:val="005B0514"/>
    <w:rsid w:val="005B1FD2"/>
    <w:rsid w:val="005B2BD2"/>
    <w:rsid w:val="005B2C1C"/>
    <w:rsid w:val="005B488F"/>
    <w:rsid w:val="005D2D5F"/>
    <w:rsid w:val="005D6976"/>
    <w:rsid w:val="005D798D"/>
    <w:rsid w:val="005D7C24"/>
    <w:rsid w:val="005E0237"/>
    <w:rsid w:val="005E0CAE"/>
    <w:rsid w:val="005E1ABA"/>
    <w:rsid w:val="005E24CA"/>
    <w:rsid w:val="005E341D"/>
    <w:rsid w:val="005E49FB"/>
    <w:rsid w:val="005E5B85"/>
    <w:rsid w:val="005E66C1"/>
    <w:rsid w:val="005E69D0"/>
    <w:rsid w:val="005E7297"/>
    <w:rsid w:val="005F219F"/>
    <w:rsid w:val="005F3677"/>
    <w:rsid w:val="005F4C24"/>
    <w:rsid w:val="005F6839"/>
    <w:rsid w:val="00602ABD"/>
    <w:rsid w:val="006030E7"/>
    <w:rsid w:val="00603B31"/>
    <w:rsid w:val="0060525B"/>
    <w:rsid w:val="00605AD6"/>
    <w:rsid w:val="00605F7C"/>
    <w:rsid w:val="00606156"/>
    <w:rsid w:val="006069CD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1917"/>
    <w:rsid w:val="00632D91"/>
    <w:rsid w:val="00632EB3"/>
    <w:rsid w:val="006330C2"/>
    <w:rsid w:val="006342CB"/>
    <w:rsid w:val="00635481"/>
    <w:rsid w:val="00636F95"/>
    <w:rsid w:val="0064706C"/>
    <w:rsid w:val="00650736"/>
    <w:rsid w:val="00652C2C"/>
    <w:rsid w:val="00660374"/>
    <w:rsid w:val="006609DE"/>
    <w:rsid w:val="0066300B"/>
    <w:rsid w:val="00671BB5"/>
    <w:rsid w:val="00672757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6B09"/>
    <w:rsid w:val="006A7369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780C"/>
    <w:rsid w:val="006E3EDE"/>
    <w:rsid w:val="006E67A4"/>
    <w:rsid w:val="006E7F3F"/>
    <w:rsid w:val="006F2E48"/>
    <w:rsid w:val="006F3C48"/>
    <w:rsid w:val="006F50DF"/>
    <w:rsid w:val="006F6051"/>
    <w:rsid w:val="00702238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373D"/>
    <w:rsid w:val="00733B59"/>
    <w:rsid w:val="0073479C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337C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7D85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E2489"/>
    <w:rsid w:val="007E353E"/>
    <w:rsid w:val="007F0B3D"/>
    <w:rsid w:val="007F2F6A"/>
    <w:rsid w:val="007F4C3C"/>
    <w:rsid w:val="007F6280"/>
    <w:rsid w:val="00803858"/>
    <w:rsid w:val="00803F20"/>
    <w:rsid w:val="00804D5F"/>
    <w:rsid w:val="0081255E"/>
    <w:rsid w:val="00812767"/>
    <w:rsid w:val="00813576"/>
    <w:rsid w:val="00815253"/>
    <w:rsid w:val="00815325"/>
    <w:rsid w:val="00815545"/>
    <w:rsid w:val="008164B5"/>
    <w:rsid w:val="00816CD9"/>
    <w:rsid w:val="008177C9"/>
    <w:rsid w:val="0082350A"/>
    <w:rsid w:val="00823673"/>
    <w:rsid w:val="00823B7A"/>
    <w:rsid w:val="008259C5"/>
    <w:rsid w:val="00825CD9"/>
    <w:rsid w:val="00826C4F"/>
    <w:rsid w:val="00827C00"/>
    <w:rsid w:val="00830419"/>
    <w:rsid w:val="008319CD"/>
    <w:rsid w:val="00832F5E"/>
    <w:rsid w:val="008348E7"/>
    <w:rsid w:val="008407BF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13B"/>
    <w:rsid w:val="00876410"/>
    <w:rsid w:val="00876E09"/>
    <w:rsid w:val="008814EB"/>
    <w:rsid w:val="0088288E"/>
    <w:rsid w:val="00884D81"/>
    <w:rsid w:val="008862F9"/>
    <w:rsid w:val="0089093C"/>
    <w:rsid w:val="00893BD4"/>
    <w:rsid w:val="00894A40"/>
    <w:rsid w:val="008975E5"/>
    <w:rsid w:val="008A11BF"/>
    <w:rsid w:val="008A27F4"/>
    <w:rsid w:val="008A5307"/>
    <w:rsid w:val="008B001D"/>
    <w:rsid w:val="008C055B"/>
    <w:rsid w:val="008C0AE8"/>
    <w:rsid w:val="008C1CDC"/>
    <w:rsid w:val="008C2256"/>
    <w:rsid w:val="008C3206"/>
    <w:rsid w:val="008C6A45"/>
    <w:rsid w:val="008C7D3B"/>
    <w:rsid w:val="008D2B4A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6B72"/>
    <w:rsid w:val="008F1D69"/>
    <w:rsid w:val="008F2602"/>
    <w:rsid w:val="008F4816"/>
    <w:rsid w:val="008F53C1"/>
    <w:rsid w:val="008F608C"/>
    <w:rsid w:val="008F66E7"/>
    <w:rsid w:val="008F79AA"/>
    <w:rsid w:val="0090189E"/>
    <w:rsid w:val="0090319D"/>
    <w:rsid w:val="00904032"/>
    <w:rsid w:val="009054D8"/>
    <w:rsid w:val="00907A6C"/>
    <w:rsid w:val="0091061D"/>
    <w:rsid w:val="00911591"/>
    <w:rsid w:val="00914208"/>
    <w:rsid w:val="009142CE"/>
    <w:rsid w:val="00915807"/>
    <w:rsid w:val="009213AA"/>
    <w:rsid w:val="00926FEB"/>
    <w:rsid w:val="009301D7"/>
    <w:rsid w:val="0093161C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5A03"/>
    <w:rsid w:val="00970CF3"/>
    <w:rsid w:val="009710A8"/>
    <w:rsid w:val="00971542"/>
    <w:rsid w:val="0097165C"/>
    <w:rsid w:val="00972B79"/>
    <w:rsid w:val="009750E4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E11FA"/>
    <w:rsid w:val="009E167D"/>
    <w:rsid w:val="009E1A47"/>
    <w:rsid w:val="009E24ED"/>
    <w:rsid w:val="009E277C"/>
    <w:rsid w:val="009E3E50"/>
    <w:rsid w:val="009E53A4"/>
    <w:rsid w:val="009E59DC"/>
    <w:rsid w:val="009E648D"/>
    <w:rsid w:val="009E6B76"/>
    <w:rsid w:val="009E7412"/>
    <w:rsid w:val="009F2C06"/>
    <w:rsid w:val="009F625F"/>
    <w:rsid w:val="009F6C18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404B"/>
    <w:rsid w:val="00A17F92"/>
    <w:rsid w:val="00A22F7D"/>
    <w:rsid w:val="00A238C5"/>
    <w:rsid w:val="00A3309B"/>
    <w:rsid w:val="00A331A8"/>
    <w:rsid w:val="00A3383E"/>
    <w:rsid w:val="00A3415E"/>
    <w:rsid w:val="00A35F26"/>
    <w:rsid w:val="00A37402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652FE"/>
    <w:rsid w:val="00A704A1"/>
    <w:rsid w:val="00A70C9B"/>
    <w:rsid w:val="00A723E8"/>
    <w:rsid w:val="00A73E3B"/>
    <w:rsid w:val="00A74E33"/>
    <w:rsid w:val="00A75E05"/>
    <w:rsid w:val="00A8300E"/>
    <w:rsid w:val="00A85886"/>
    <w:rsid w:val="00A875A9"/>
    <w:rsid w:val="00A9017A"/>
    <w:rsid w:val="00A93240"/>
    <w:rsid w:val="00A93246"/>
    <w:rsid w:val="00A934B1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B3E"/>
    <w:rsid w:val="00AB1C33"/>
    <w:rsid w:val="00AB45F5"/>
    <w:rsid w:val="00AB532D"/>
    <w:rsid w:val="00AC07D4"/>
    <w:rsid w:val="00AC75CA"/>
    <w:rsid w:val="00AC7CC2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F3B36"/>
    <w:rsid w:val="00AF53A5"/>
    <w:rsid w:val="00AF6E95"/>
    <w:rsid w:val="00B015E4"/>
    <w:rsid w:val="00B0222D"/>
    <w:rsid w:val="00B0618F"/>
    <w:rsid w:val="00B0626B"/>
    <w:rsid w:val="00B10F1A"/>
    <w:rsid w:val="00B110A3"/>
    <w:rsid w:val="00B11863"/>
    <w:rsid w:val="00B1650D"/>
    <w:rsid w:val="00B17A11"/>
    <w:rsid w:val="00B17E57"/>
    <w:rsid w:val="00B202B3"/>
    <w:rsid w:val="00B22F8D"/>
    <w:rsid w:val="00B247A8"/>
    <w:rsid w:val="00B26940"/>
    <w:rsid w:val="00B2733B"/>
    <w:rsid w:val="00B27FF2"/>
    <w:rsid w:val="00B30D66"/>
    <w:rsid w:val="00B31B48"/>
    <w:rsid w:val="00B35966"/>
    <w:rsid w:val="00B362A7"/>
    <w:rsid w:val="00B36327"/>
    <w:rsid w:val="00B36E5E"/>
    <w:rsid w:val="00B37F73"/>
    <w:rsid w:val="00B41D76"/>
    <w:rsid w:val="00B422DE"/>
    <w:rsid w:val="00B463D3"/>
    <w:rsid w:val="00B469F5"/>
    <w:rsid w:val="00B47F2A"/>
    <w:rsid w:val="00B510A4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15F5"/>
    <w:rsid w:val="00B71B22"/>
    <w:rsid w:val="00B71E0F"/>
    <w:rsid w:val="00B75299"/>
    <w:rsid w:val="00B75DCE"/>
    <w:rsid w:val="00B80957"/>
    <w:rsid w:val="00B82AB3"/>
    <w:rsid w:val="00B84ECD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EDF"/>
    <w:rsid w:val="00B9749B"/>
    <w:rsid w:val="00B97EE7"/>
    <w:rsid w:val="00BA3AF9"/>
    <w:rsid w:val="00BA63F2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D1554"/>
    <w:rsid w:val="00BD1E15"/>
    <w:rsid w:val="00BD223A"/>
    <w:rsid w:val="00BD2526"/>
    <w:rsid w:val="00BD304B"/>
    <w:rsid w:val="00BD3AFF"/>
    <w:rsid w:val="00BD3DC8"/>
    <w:rsid w:val="00BE078F"/>
    <w:rsid w:val="00BE1477"/>
    <w:rsid w:val="00BE2CDD"/>
    <w:rsid w:val="00BE5C55"/>
    <w:rsid w:val="00BE6C53"/>
    <w:rsid w:val="00BF09D5"/>
    <w:rsid w:val="00BF1C16"/>
    <w:rsid w:val="00BF1C4F"/>
    <w:rsid w:val="00BF21F5"/>
    <w:rsid w:val="00BF50F4"/>
    <w:rsid w:val="00C00005"/>
    <w:rsid w:val="00C005C6"/>
    <w:rsid w:val="00C028E0"/>
    <w:rsid w:val="00C031EF"/>
    <w:rsid w:val="00C11CC7"/>
    <w:rsid w:val="00C11EED"/>
    <w:rsid w:val="00C23F0E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0D41"/>
    <w:rsid w:val="00CB3AAD"/>
    <w:rsid w:val="00CB51EA"/>
    <w:rsid w:val="00CB7991"/>
    <w:rsid w:val="00CC05C6"/>
    <w:rsid w:val="00CC0600"/>
    <w:rsid w:val="00CC09C4"/>
    <w:rsid w:val="00CC32F1"/>
    <w:rsid w:val="00CC5C65"/>
    <w:rsid w:val="00CC5D82"/>
    <w:rsid w:val="00CC771C"/>
    <w:rsid w:val="00CD179F"/>
    <w:rsid w:val="00CD22A3"/>
    <w:rsid w:val="00CD7302"/>
    <w:rsid w:val="00CD7E99"/>
    <w:rsid w:val="00CE2A58"/>
    <w:rsid w:val="00CE4AA5"/>
    <w:rsid w:val="00CE58F4"/>
    <w:rsid w:val="00CE72FB"/>
    <w:rsid w:val="00CF2498"/>
    <w:rsid w:val="00CF42B6"/>
    <w:rsid w:val="00D01991"/>
    <w:rsid w:val="00D01EF1"/>
    <w:rsid w:val="00D0200C"/>
    <w:rsid w:val="00D06A6D"/>
    <w:rsid w:val="00D15CA2"/>
    <w:rsid w:val="00D1645B"/>
    <w:rsid w:val="00D17A59"/>
    <w:rsid w:val="00D22A2F"/>
    <w:rsid w:val="00D24327"/>
    <w:rsid w:val="00D24ED7"/>
    <w:rsid w:val="00D30B83"/>
    <w:rsid w:val="00D35C29"/>
    <w:rsid w:val="00D3646A"/>
    <w:rsid w:val="00D36533"/>
    <w:rsid w:val="00D37A40"/>
    <w:rsid w:val="00D418D7"/>
    <w:rsid w:val="00D438D6"/>
    <w:rsid w:val="00D43F90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5488"/>
    <w:rsid w:val="00D815D1"/>
    <w:rsid w:val="00D81937"/>
    <w:rsid w:val="00D81C62"/>
    <w:rsid w:val="00D81E1E"/>
    <w:rsid w:val="00D829F2"/>
    <w:rsid w:val="00D864EF"/>
    <w:rsid w:val="00D871FF"/>
    <w:rsid w:val="00D933E2"/>
    <w:rsid w:val="00D9467C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F12BE"/>
    <w:rsid w:val="00DF3960"/>
    <w:rsid w:val="00DF3D96"/>
    <w:rsid w:val="00DF4934"/>
    <w:rsid w:val="00DF647B"/>
    <w:rsid w:val="00DF6509"/>
    <w:rsid w:val="00DF7607"/>
    <w:rsid w:val="00E0275F"/>
    <w:rsid w:val="00E04A0B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27CD"/>
    <w:rsid w:val="00E23863"/>
    <w:rsid w:val="00E270E2"/>
    <w:rsid w:val="00E27A67"/>
    <w:rsid w:val="00E27FED"/>
    <w:rsid w:val="00E32517"/>
    <w:rsid w:val="00E33D78"/>
    <w:rsid w:val="00E33FE4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5470"/>
    <w:rsid w:val="00E5633B"/>
    <w:rsid w:val="00E563F6"/>
    <w:rsid w:val="00E56D5A"/>
    <w:rsid w:val="00E62C0A"/>
    <w:rsid w:val="00E64121"/>
    <w:rsid w:val="00E64E7E"/>
    <w:rsid w:val="00E70AD0"/>
    <w:rsid w:val="00E73C3E"/>
    <w:rsid w:val="00E73D18"/>
    <w:rsid w:val="00E742A6"/>
    <w:rsid w:val="00E74BD3"/>
    <w:rsid w:val="00E75528"/>
    <w:rsid w:val="00E803A6"/>
    <w:rsid w:val="00E81027"/>
    <w:rsid w:val="00E81BD7"/>
    <w:rsid w:val="00E825B2"/>
    <w:rsid w:val="00E82A1C"/>
    <w:rsid w:val="00E86F97"/>
    <w:rsid w:val="00E86FB6"/>
    <w:rsid w:val="00E910D4"/>
    <w:rsid w:val="00E93AB0"/>
    <w:rsid w:val="00E94F87"/>
    <w:rsid w:val="00E95409"/>
    <w:rsid w:val="00E95878"/>
    <w:rsid w:val="00E95BFF"/>
    <w:rsid w:val="00E95CEC"/>
    <w:rsid w:val="00EA326B"/>
    <w:rsid w:val="00EA69F6"/>
    <w:rsid w:val="00EB03BD"/>
    <w:rsid w:val="00EB28D1"/>
    <w:rsid w:val="00EB2A79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2136"/>
    <w:rsid w:val="00ED23C5"/>
    <w:rsid w:val="00ED5F44"/>
    <w:rsid w:val="00ED7E4C"/>
    <w:rsid w:val="00ED7F98"/>
    <w:rsid w:val="00ED7FED"/>
    <w:rsid w:val="00EE0460"/>
    <w:rsid w:val="00EE1372"/>
    <w:rsid w:val="00EF0B38"/>
    <w:rsid w:val="00EF196E"/>
    <w:rsid w:val="00EF5C32"/>
    <w:rsid w:val="00F000F5"/>
    <w:rsid w:val="00F02BF5"/>
    <w:rsid w:val="00F03E92"/>
    <w:rsid w:val="00F052F2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CB7"/>
    <w:rsid w:val="00F32EFB"/>
    <w:rsid w:val="00F34778"/>
    <w:rsid w:val="00F37145"/>
    <w:rsid w:val="00F400A1"/>
    <w:rsid w:val="00F40B5A"/>
    <w:rsid w:val="00F40EAF"/>
    <w:rsid w:val="00F43163"/>
    <w:rsid w:val="00F434DF"/>
    <w:rsid w:val="00F44630"/>
    <w:rsid w:val="00F5261E"/>
    <w:rsid w:val="00F531D1"/>
    <w:rsid w:val="00F53A80"/>
    <w:rsid w:val="00F540C5"/>
    <w:rsid w:val="00F54715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2D08"/>
    <w:rsid w:val="00F738D5"/>
    <w:rsid w:val="00F73D0E"/>
    <w:rsid w:val="00F745CC"/>
    <w:rsid w:val="00F761DD"/>
    <w:rsid w:val="00F76251"/>
    <w:rsid w:val="00F84936"/>
    <w:rsid w:val="00F85004"/>
    <w:rsid w:val="00F85157"/>
    <w:rsid w:val="00F86DF4"/>
    <w:rsid w:val="00F90AA3"/>
    <w:rsid w:val="00F9161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fb">
    <w:name w:val="annotation reference"/>
    <w:basedOn w:val="a7"/>
    <w:semiHidden/>
    <w:unhideWhenUsed/>
    <w:rsid w:val="003D77B1"/>
    <w:rPr>
      <w:sz w:val="16"/>
      <w:szCs w:val="16"/>
    </w:rPr>
  </w:style>
  <w:style w:type="paragraph" w:styleId="affc">
    <w:name w:val="annotation text"/>
    <w:basedOn w:val="a5"/>
    <w:link w:val="affd"/>
    <w:semiHidden/>
    <w:unhideWhenUsed/>
    <w:rsid w:val="003D77B1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7"/>
    <w:link w:val="affc"/>
    <w:semiHidden/>
    <w:rsid w:val="003D77B1"/>
    <w:rPr>
      <w:rFonts w:ascii="Calibri" w:hAnsi="Calibri"/>
      <w:kern w:val="1"/>
      <w:lang w:eastAsia="ar-SA"/>
    </w:rPr>
  </w:style>
  <w:style w:type="paragraph" w:styleId="affe">
    <w:name w:val="annotation subject"/>
    <w:basedOn w:val="affc"/>
    <w:next w:val="affc"/>
    <w:link w:val="afff"/>
    <w:semiHidden/>
    <w:unhideWhenUsed/>
    <w:rsid w:val="003D77B1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3D77B1"/>
    <w:rPr>
      <w:rFonts w:ascii="Calibri" w:hAnsi="Calibri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fb">
    <w:name w:val="annotation reference"/>
    <w:basedOn w:val="a7"/>
    <w:semiHidden/>
    <w:unhideWhenUsed/>
    <w:rsid w:val="003D77B1"/>
    <w:rPr>
      <w:sz w:val="16"/>
      <w:szCs w:val="16"/>
    </w:rPr>
  </w:style>
  <w:style w:type="paragraph" w:styleId="affc">
    <w:name w:val="annotation text"/>
    <w:basedOn w:val="a5"/>
    <w:link w:val="affd"/>
    <w:semiHidden/>
    <w:unhideWhenUsed/>
    <w:rsid w:val="003D77B1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7"/>
    <w:link w:val="affc"/>
    <w:semiHidden/>
    <w:rsid w:val="003D77B1"/>
    <w:rPr>
      <w:rFonts w:ascii="Calibri" w:hAnsi="Calibri"/>
      <w:kern w:val="1"/>
      <w:lang w:eastAsia="ar-SA"/>
    </w:rPr>
  </w:style>
  <w:style w:type="paragraph" w:styleId="affe">
    <w:name w:val="annotation subject"/>
    <w:basedOn w:val="affc"/>
    <w:next w:val="affc"/>
    <w:link w:val="afff"/>
    <w:semiHidden/>
    <w:unhideWhenUsed/>
    <w:rsid w:val="003D77B1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3D77B1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ossnab09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@tatspirtpr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AFD5-73BA-4042-B6E0-EDC50C72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3174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Хафизова Юлдуз Равильевна</cp:lastModifiedBy>
  <cp:revision>7</cp:revision>
  <cp:lastPrinted>2019-10-28T07:38:00Z</cp:lastPrinted>
  <dcterms:created xsi:type="dcterms:W3CDTF">2019-10-28T07:12:00Z</dcterms:created>
  <dcterms:modified xsi:type="dcterms:W3CDTF">2019-10-28T07:38:00Z</dcterms:modified>
</cp:coreProperties>
</file>