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bookmarkStart w:id="0" w:name="_GoBack"/>
            <w:bookmarkEnd w:id="0"/>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4F721C">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5F5C84" w:rsidRPr="004F721C">
              <w:rPr>
                <w:rFonts w:ascii="Times New Roman" w:hAnsi="Times New Roman"/>
                <w:sz w:val="24"/>
                <w:szCs w:val="24"/>
              </w:rPr>
              <w:t xml:space="preserve">М.С. </w:t>
            </w:r>
            <w:proofErr w:type="spellStart"/>
            <w:r w:rsidR="005F5C84" w:rsidRPr="004F721C">
              <w:rPr>
                <w:rFonts w:ascii="Times New Roman" w:hAnsi="Times New Roman"/>
                <w:sz w:val="24"/>
                <w:szCs w:val="24"/>
              </w:rPr>
              <w:t>Ротарь</w:t>
            </w:r>
            <w:proofErr w:type="spellEnd"/>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p>
    <w:p w:rsidR="00480D28" w:rsidRPr="004F721C" w:rsidRDefault="00D548C7"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(далее - редукцион)</w:t>
      </w:r>
    </w:p>
    <w:p w:rsidR="00D548C7" w:rsidRPr="004F721C" w:rsidRDefault="009F432E" w:rsidP="00D81A91">
      <w:pPr>
        <w:pStyle w:val="affa"/>
        <w:ind w:firstLine="709"/>
        <w:contextualSpacing/>
        <w:jc w:val="center"/>
        <w:rPr>
          <w:rFonts w:ascii="Times New Roman" w:hAnsi="Times New Roman"/>
          <w:sz w:val="24"/>
          <w:szCs w:val="24"/>
        </w:rPr>
      </w:pPr>
      <w:r>
        <w:rPr>
          <w:rFonts w:ascii="Times New Roman" w:hAnsi="Times New Roman"/>
          <w:sz w:val="24"/>
          <w:szCs w:val="24"/>
        </w:rPr>
        <w:t>п</w:t>
      </w:r>
      <w:r w:rsidRPr="009F432E">
        <w:rPr>
          <w:rFonts w:ascii="Times New Roman" w:hAnsi="Times New Roman"/>
          <w:sz w:val="24"/>
          <w:szCs w:val="24"/>
        </w:rPr>
        <w:t>раво заключения договора на поставку «</w:t>
      </w:r>
      <w:proofErr w:type="spellStart"/>
      <w:r w:rsidRPr="009F432E">
        <w:rPr>
          <w:rFonts w:ascii="Times New Roman" w:hAnsi="Times New Roman"/>
          <w:sz w:val="24"/>
          <w:szCs w:val="24"/>
        </w:rPr>
        <w:t>Стеклобутылка</w:t>
      </w:r>
      <w:proofErr w:type="spellEnd"/>
      <w:r w:rsidRPr="009F432E">
        <w:rPr>
          <w:rFonts w:ascii="Times New Roman" w:hAnsi="Times New Roman"/>
          <w:sz w:val="24"/>
          <w:szCs w:val="24"/>
        </w:rPr>
        <w:t xml:space="preserve"> А208 П-29-500-Тундра» 500 мл (</w:t>
      </w:r>
      <w:proofErr w:type="spellStart"/>
      <w:r w:rsidRPr="009F432E">
        <w:rPr>
          <w:rFonts w:ascii="Times New Roman" w:hAnsi="Times New Roman"/>
          <w:sz w:val="24"/>
          <w:szCs w:val="24"/>
        </w:rPr>
        <w:t>согл</w:t>
      </w:r>
      <w:proofErr w:type="gramStart"/>
      <w:r w:rsidRPr="009F432E">
        <w:rPr>
          <w:rFonts w:ascii="Times New Roman" w:hAnsi="Times New Roman"/>
          <w:sz w:val="24"/>
          <w:szCs w:val="24"/>
        </w:rPr>
        <w:t>.ч</w:t>
      </w:r>
      <w:proofErr w:type="gramEnd"/>
      <w:r w:rsidRPr="009F432E">
        <w:rPr>
          <w:rFonts w:ascii="Times New Roman" w:hAnsi="Times New Roman"/>
          <w:sz w:val="24"/>
          <w:szCs w:val="24"/>
        </w:rPr>
        <w:t>ертежу</w:t>
      </w:r>
      <w:proofErr w:type="spellEnd"/>
      <w:r w:rsidRPr="009F432E">
        <w:rPr>
          <w:rFonts w:ascii="Times New Roman" w:hAnsi="Times New Roman"/>
          <w:sz w:val="24"/>
          <w:szCs w:val="24"/>
        </w:rPr>
        <w:t>)</w:t>
      </w: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 xml:space="preserve">2020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 xml:space="preserve">Часть 1. Общие сведения и порядок проведения </w:t>
            </w:r>
            <w:proofErr w:type="spellStart"/>
            <w:r w:rsidRPr="003073D6">
              <w:rPr>
                <w:rFonts w:ascii="Times New Roman" w:hAnsi="Times New Roman"/>
                <w:b/>
              </w:rPr>
              <w:t>редукциона</w:t>
            </w:r>
            <w:proofErr w:type="spellEnd"/>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 xml:space="preserve">Раздел 1.3. Информация об участии в </w:t>
            </w:r>
            <w:proofErr w:type="spellStart"/>
            <w:r w:rsidRPr="003073D6">
              <w:rPr>
                <w:rFonts w:ascii="Times New Roman" w:eastAsia="Calibri" w:hAnsi="Times New Roman"/>
                <w:b/>
                <w:kern w:val="0"/>
                <w:lang w:eastAsia="en-US"/>
              </w:rPr>
              <w:t>редукционе</w:t>
            </w:r>
            <w:proofErr w:type="spellEnd"/>
            <w:r w:rsidRPr="003073D6">
              <w:rPr>
                <w:rFonts w:ascii="Times New Roman" w:eastAsia="Calibri" w:hAnsi="Times New Roman"/>
                <w:b/>
                <w:kern w:val="0"/>
                <w:lang w:eastAsia="en-US"/>
              </w:rPr>
              <w:t>,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 xml:space="preserve">Часть 2. Информационная карта документации о </w:t>
            </w:r>
            <w:proofErr w:type="spellStart"/>
            <w:r w:rsidRPr="003073D6">
              <w:rPr>
                <w:rFonts w:ascii="Times New Roman" w:hAnsi="Times New Roman"/>
                <w:b/>
                <w:sz w:val="22"/>
                <w:szCs w:val="22"/>
                <w:lang w:val="ru-RU"/>
              </w:rPr>
              <w:t>редукционе</w:t>
            </w:r>
            <w:proofErr w:type="spellEnd"/>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 xml:space="preserve">Раздел 2.1. Предмет </w:t>
            </w:r>
            <w:proofErr w:type="spellStart"/>
            <w:r w:rsidRPr="003073D6">
              <w:rPr>
                <w:rFonts w:ascii="Times New Roman" w:hAnsi="Times New Roman"/>
                <w:b/>
              </w:rPr>
              <w:t>редукциона</w:t>
            </w:r>
            <w:proofErr w:type="spellEnd"/>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E60F66"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2.11. Критерии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proofErr w:type="spellStart"/>
            <w:r>
              <w:rPr>
                <w:rFonts w:ascii="Times New Roman" w:hAnsi="Times New Roman"/>
                <w:b/>
              </w:rPr>
              <w:t>редукционе</w:t>
            </w:r>
            <w:proofErr w:type="spellEnd"/>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proofErr w:type="spellStart"/>
            <w:r>
              <w:rPr>
                <w:rFonts w:ascii="Times New Roman" w:hAnsi="Times New Roman"/>
                <w:b/>
              </w:rPr>
              <w:t>редукционе</w:t>
            </w:r>
            <w:proofErr w:type="spellEnd"/>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E60F66"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w:t>
            </w:r>
            <w:proofErr w:type="spellStart"/>
            <w:r w:rsidRPr="003073D6">
              <w:rPr>
                <w:rFonts w:ascii="Times New Roman" w:hAnsi="Times New Roman"/>
                <w:b/>
                <w:sz w:val="22"/>
                <w:szCs w:val="22"/>
                <w:lang w:val="ru-RU"/>
              </w:rPr>
              <w:t>редукциона</w:t>
            </w:r>
            <w:proofErr w:type="spellEnd"/>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 xml:space="preserve">Раздел 3.1. Форма согласия участника </w:t>
            </w:r>
            <w:proofErr w:type="spellStart"/>
            <w:r w:rsidRPr="003073D6">
              <w:rPr>
                <w:rFonts w:eastAsia="Calibri"/>
                <w:sz w:val="22"/>
                <w:szCs w:val="22"/>
              </w:rPr>
              <w:t>редукциона</w:t>
            </w:r>
            <w:proofErr w:type="spellEnd"/>
            <w:r w:rsidRPr="003073D6">
              <w:rPr>
                <w:rFonts w:eastAsia="Calibri"/>
                <w:sz w:val="22"/>
                <w:szCs w:val="22"/>
              </w:rPr>
              <w:t>.</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E54AA1">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E54AA1">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proofErr w:type="spellStart"/>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proofErr w:type="spellEnd"/>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1" w:name="_Toc119343901"/>
      <w:bookmarkStart w:id="2"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1"/>
      <w:bookmarkEnd w:id="2"/>
      <w:r w:rsidR="00BF1C4F" w:rsidRPr="006E2E86">
        <w:rPr>
          <w:rFonts w:ascii="Times New Roman" w:hAnsi="Times New Roman"/>
          <w:b/>
          <w:sz w:val="24"/>
          <w:szCs w:val="24"/>
          <w:lang w:val="ru-RU"/>
        </w:rPr>
        <w:t>Законодательное регулирование.</w:t>
      </w:r>
      <w:bookmarkStart w:id="3" w:name="_Ref119427085"/>
    </w:p>
    <w:bookmarkEnd w:id="3"/>
    <w:p w:rsidR="00845301" w:rsidRDefault="00D81A91" w:rsidP="004F721C">
      <w:pPr>
        <w:pStyle w:val="affa"/>
        <w:ind w:firstLine="709"/>
        <w:contextualSpacing/>
        <w:jc w:val="both"/>
        <w:rPr>
          <w:rFonts w:ascii="Times New Roman" w:hAnsi="Times New Roman"/>
          <w:sz w:val="20"/>
          <w:szCs w:val="20"/>
        </w:rPr>
      </w:pPr>
      <w:proofErr w:type="gramStart"/>
      <w:r w:rsidRPr="00D81A91">
        <w:rPr>
          <w:rFonts w:ascii="Times New Roman" w:hAnsi="Times New Roman"/>
          <w:sz w:val="20"/>
          <w:szCs w:val="20"/>
        </w:rPr>
        <w:t xml:space="preserve">Настоящая документация о </w:t>
      </w:r>
      <w:proofErr w:type="spellStart"/>
      <w:r w:rsidRPr="00D81A91">
        <w:rPr>
          <w:rFonts w:ascii="Times New Roman" w:hAnsi="Times New Roman"/>
          <w:sz w:val="20"/>
          <w:szCs w:val="20"/>
        </w:rPr>
        <w:t>редукционе</w:t>
      </w:r>
      <w:proofErr w:type="spellEnd"/>
      <w:r w:rsidRPr="00D81A91">
        <w:rPr>
          <w:rFonts w:ascii="Times New Roman" w:hAnsi="Times New Roman"/>
          <w:sz w:val="20"/>
          <w:szCs w:val="20"/>
        </w:rPr>
        <w:t xml:space="preserve">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Pr="00D81A91">
        <w:rPr>
          <w:rFonts w:ascii="Times New Roman" w:hAnsi="Times New Roman"/>
          <w:sz w:val="20"/>
          <w:szCs w:val="20"/>
        </w:rPr>
        <w:t xml:space="preserve">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Положением о закупочной деятельности АО «ТАТСПИРТПРОМ» (далее – Положение) и иными внутренними документами Заказчика.</w:t>
      </w:r>
    </w:p>
    <w:p w:rsidR="00D81A91" w:rsidRPr="00D62450" w:rsidRDefault="00D81A9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008638E0" w:rsidRPr="008638E0">
          <w:rPr>
            <w:rFonts w:ascii="Times New Roman" w:hAnsi="Times New Roman"/>
            <w:color w:val="0000FF"/>
            <w:sz w:val="20"/>
            <w:szCs w:val="20"/>
            <w:u w:val="single"/>
          </w:rPr>
          <w:t>TenderTSP@tatspirtprom.ru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4C3225"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9F432E" w:rsidRPr="009F432E">
        <w:rPr>
          <w:rFonts w:ascii="Times New Roman" w:eastAsia="Calibri" w:hAnsi="Times New Roman"/>
          <w:kern w:val="0"/>
          <w:sz w:val="20"/>
          <w:szCs w:val="20"/>
          <w:lang w:eastAsia="en-US"/>
        </w:rPr>
        <w:t>72 Закирова Лейсан Фидаилевна.</w:t>
      </w:r>
      <w:r w:rsidR="00FB319A">
        <w:rPr>
          <w:rFonts w:ascii="Times New Roman" w:eastAsia="Calibri" w:hAnsi="Times New Roman"/>
          <w:kern w:val="0"/>
          <w:sz w:val="20"/>
          <w:szCs w:val="20"/>
          <w:lang w:eastAsia="en-US"/>
        </w:rPr>
        <w:t xml:space="preserve"> </w:t>
      </w:r>
    </w:p>
    <w:p w:rsidR="00FB319A" w:rsidRPr="00D62450" w:rsidRDefault="00FB31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proofErr w:type="spellStart"/>
      <w:r w:rsidR="00787B9E" w:rsidRPr="004F721C">
        <w:rPr>
          <w:rFonts w:ascii="Times New Roman" w:eastAsia="Calibri" w:hAnsi="Times New Roman"/>
          <w:b/>
          <w:kern w:val="0"/>
          <w:sz w:val="24"/>
          <w:szCs w:val="24"/>
          <w:lang w:eastAsia="en-US"/>
        </w:rPr>
        <w:t>редукционе</w:t>
      </w:r>
      <w:proofErr w:type="spellEnd"/>
      <w:r w:rsidRPr="004F721C">
        <w:rPr>
          <w:rFonts w:ascii="Times New Roman" w:eastAsia="Calibri" w:hAnsi="Times New Roman"/>
          <w:b/>
          <w:kern w:val="0"/>
          <w:sz w:val="24"/>
          <w:szCs w:val="24"/>
          <w:lang w:eastAsia="en-US"/>
        </w:rPr>
        <w:t>, способе определения поставщика.</w:t>
      </w:r>
    </w:p>
    <w:p w:rsidR="00D81A91" w:rsidRPr="00BC10DA" w:rsidRDefault="00D81A91" w:rsidP="00D81A91">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C10DA">
        <w:rPr>
          <w:rFonts w:ascii="Times New Roman" w:hAnsi="Times New Roman" w:cs="Arial"/>
          <w:b/>
          <w:kern w:val="0"/>
          <w:sz w:val="20"/>
          <w:szCs w:val="20"/>
          <w:lang w:eastAsia="ru-RU"/>
        </w:rPr>
        <w:t xml:space="preserve">В настоящем </w:t>
      </w:r>
      <w:proofErr w:type="spellStart"/>
      <w:r w:rsidRPr="00BC10DA">
        <w:rPr>
          <w:rFonts w:ascii="Times New Roman" w:hAnsi="Times New Roman" w:cs="Arial"/>
          <w:b/>
          <w:kern w:val="0"/>
          <w:sz w:val="20"/>
          <w:szCs w:val="20"/>
          <w:lang w:eastAsia="ru-RU"/>
        </w:rPr>
        <w:t>редукционе</w:t>
      </w:r>
      <w:proofErr w:type="spellEnd"/>
      <w:r w:rsidRPr="00BC10DA">
        <w:rPr>
          <w:rFonts w:ascii="Times New Roman" w:hAnsi="Times New Roman" w:cs="Arial"/>
          <w:b/>
          <w:kern w:val="0"/>
          <w:sz w:val="20"/>
          <w:szCs w:val="20"/>
          <w:lang w:eastAsia="ru-RU"/>
        </w:rPr>
        <w:t xml:space="preserve">, проводимом на сайте электронной торговой площадки </w:t>
      </w:r>
      <w:proofErr w:type="spellStart"/>
      <w:r w:rsidRPr="00BC10DA">
        <w:rPr>
          <w:rFonts w:ascii="Times New Roman" w:hAnsi="Times New Roman" w:cs="Arial"/>
          <w:b/>
          <w:kern w:val="0"/>
          <w:sz w:val="20"/>
          <w:szCs w:val="20"/>
          <w:lang w:eastAsia="ru-RU"/>
        </w:rPr>
        <w:t>etpzakupki.tatar</w:t>
      </w:r>
      <w:proofErr w:type="spellEnd"/>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 </w:t>
      </w:r>
      <w:r w:rsidR="009F432E">
        <w:rPr>
          <w:rFonts w:ascii="Times New Roman" w:hAnsi="Times New Roman" w:cs="Arial"/>
          <w:b/>
          <w:kern w:val="0"/>
          <w:sz w:val="20"/>
          <w:szCs w:val="20"/>
          <w:lang w:eastAsia="ru-RU"/>
        </w:rPr>
        <w:t>№ 32009626094</w:t>
      </w:r>
      <w:r w:rsidRPr="00E64E6B">
        <w:rPr>
          <w:rFonts w:ascii="Times New Roman" w:hAnsi="Times New Roman" w:cs="Arial"/>
          <w:b/>
          <w:kern w:val="0"/>
          <w:sz w:val="20"/>
          <w:szCs w:val="20"/>
          <w:lang w:eastAsia="ru-RU"/>
        </w:rPr>
        <w:t xml:space="preserve"> «</w:t>
      </w:r>
      <w:r w:rsidR="009F432E" w:rsidRPr="009F432E">
        <w:rPr>
          <w:rFonts w:ascii="Times New Roman" w:hAnsi="Times New Roman" w:cs="Arial"/>
          <w:b/>
          <w:kern w:val="0"/>
          <w:sz w:val="20"/>
          <w:szCs w:val="20"/>
          <w:lang w:eastAsia="ru-RU"/>
        </w:rPr>
        <w:t>Право заключения договора на поставку «</w:t>
      </w:r>
      <w:proofErr w:type="spellStart"/>
      <w:r w:rsidR="009F432E" w:rsidRPr="009F432E">
        <w:rPr>
          <w:rFonts w:ascii="Times New Roman" w:hAnsi="Times New Roman" w:cs="Arial"/>
          <w:b/>
          <w:kern w:val="0"/>
          <w:sz w:val="20"/>
          <w:szCs w:val="20"/>
          <w:lang w:eastAsia="ru-RU"/>
        </w:rPr>
        <w:t>Стеклобутылка</w:t>
      </w:r>
      <w:proofErr w:type="spellEnd"/>
      <w:r w:rsidR="009F432E" w:rsidRPr="009F432E">
        <w:rPr>
          <w:rFonts w:ascii="Times New Roman" w:hAnsi="Times New Roman" w:cs="Arial"/>
          <w:b/>
          <w:kern w:val="0"/>
          <w:sz w:val="20"/>
          <w:szCs w:val="20"/>
          <w:lang w:eastAsia="ru-RU"/>
        </w:rPr>
        <w:t xml:space="preserve"> А208 П-29-500-Тундра» 500 мл (</w:t>
      </w:r>
      <w:proofErr w:type="spellStart"/>
      <w:r w:rsidR="009F432E" w:rsidRPr="009F432E">
        <w:rPr>
          <w:rFonts w:ascii="Times New Roman" w:hAnsi="Times New Roman" w:cs="Arial"/>
          <w:b/>
          <w:kern w:val="0"/>
          <w:sz w:val="20"/>
          <w:szCs w:val="20"/>
          <w:lang w:eastAsia="ru-RU"/>
        </w:rPr>
        <w:t>согл</w:t>
      </w:r>
      <w:proofErr w:type="gramStart"/>
      <w:r w:rsidR="009F432E" w:rsidRPr="009F432E">
        <w:rPr>
          <w:rFonts w:ascii="Times New Roman" w:hAnsi="Times New Roman" w:cs="Arial"/>
          <w:b/>
          <w:kern w:val="0"/>
          <w:sz w:val="20"/>
          <w:szCs w:val="20"/>
          <w:lang w:eastAsia="ru-RU"/>
        </w:rPr>
        <w:t>.ч</w:t>
      </w:r>
      <w:proofErr w:type="gramEnd"/>
      <w:r w:rsidR="009F432E" w:rsidRPr="009F432E">
        <w:rPr>
          <w:rFonts w:ascii="Times New Roman" w:hAnsi="Times New Roman" w:cs="Arial"/>
          <w:b/>
          <w:kern w:val="0"/>
          <w:sz w:val="20"/>
          <w:szCs w:val="20"/>
          <w:lang w:eastAsia="ru-RU"/>
        </w:rPr>
        <w:t>ертежу</w:t>
      </w:r>
      <w:proofErr w:type="spellEnd"/>
      <w:r w:rsidR="009F432E" w:rsidRPr="009F432E">
        <w:rPr>
          <w:rFonts w:ascii="Times New Roman" w:hAnsi="Times New Roman" w:cs="Arial"/>
          <w:b/>
          <w:kern w:val="0"/>
          <w:sz w:val="20"/>
          <w:szCs w:val="20"/>
          <w:lang w:eastAsia="ru-RU"/>
        </w:rPr>
        <w:t>)</w:t>
      </w:r>
      <w:r w:rsidRPr="00E64E6B">
        <w:rPr>
          <w:rFonts w:ascii="Times New Roman" w:hAnsi="Times New Roman" w:cs="Arial"/>
          <w:b/>
          <w:kern w:val="0"/>
          <w:sz w:val="20"/>
          <w:szCs w:val="20"/>
          <w:lang w:eastAsia="ru-RU"/>
        </w:rPr>
        <w:t xml:space="preserve">» от </w:t>
      </w:r>
      <w:r w:rsidR="00CD0641">
        <w:rPr>
          <w:rFonts w:ascii="Times New Roman" w:hAnsi="Times New Roman" w:cs="Arial"/>
          <w:b/>
          <w:kern w:val="0"/>
          <w:sz w:val="20"/>
          <w:szCs w:val="20"/>
          <w:lang w:eastAsia="ru-RU"/>
        </w:rPr>
        <w:t>28.10</w:t>
      </w:r>
      <w:r w:rsidR="009F432E">
        <w:rPr>
          <w:rFonts w:ascii="Times New Roman" w:hAnsi="Times New Roman" w:cs="Arial"/>
          <w:b/>
          <w:kern w:val="0"/>
          <w:sz w:val="20"/>
          <w:szCs w:val="20"/>
          <w:lang w:eastAsia="ru-RU"/>
        </w:rPr>
        <w:t>.</w:t>
      </w:r>
      <w:r w:rsidR="00E64E6B">
        <w:rPr>
          <w:rFonts w:ascii="Times New Roman" w:hAnsi="Times New Roman" w:cs="Arial"/>
          <w:b/>
          <w:kern w:val="0"/>
          <w:sz w:val="20"/>
          <w:szCs w:val="20"/>
          <w:lang w:eastAsia="ru-RU"/>
        </w:rPr>
        <w:t>20</w:t>
      </w:r>
      <w:r w:rsidR="009F432E">
        <w:rPr>
          <w:rFonts w:ascii="Times New Roman" w:hAnsi="Times New Roman" w:cs="Arial"/>
          <w:b/>
          <w:kern w:val="0"/>
          <w:sz w:val="20"/>
          <w:szCs w:val="20"/>
          <w:lang w:eastAsia="ru-RU"/>
        </w:rPr>
        <w:t>20</w:t>
      </w:r>
      <w:r w:rsidRPr="00E64E6B">
        <w:rPr>
          <w:rFonts w:ascii="Times New Roman" w:hAnsi="Times New Roman" w:cs="Arial"/>
          <w:b/>
          <w:kern w:val="0"/>
          <w:sz w:val="20"/>
          <w:szCs w:val="20"/>
          <w:lang w:eastAsia="ru-RU"/>
        </w:rPr>
        <w:t>г.</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w:t>
      </w:r>
      <w:proofErr w:type="spellStart"/>
      <w:r w:rsidRPr="00D62450">
        <w:rPr>
          <w:rFonts w:ascii="Times New Roman" w:eastAsia="Calibri" w:hAnsi="Times New Roman"/>
          <w:kern w:val="0"/>
          <w:sz w:val="20"/>
          <w:szCs w:val="20"/>
          <w:lang w:eastAsia="en-US"/>
        </w:rPr>
        <w:t>редукционе</w:t>
      </w:r>
      <w:proofErr w:type="spellEnd"/>
      <w:r w:rsidRPr="00D62450">
        <w:rPr>
          <w:rFonts w:ascii="Times New Roman" w:eastAsia="Calibri" w:hAnsi="Times New Roman"/>
          <w:kern w:val="0"/>
          <w:sz w:val="20"/>
          <w:szCs w:val="20"/>
          <w:lang w:eastAsia="en-US"/>
        </w:rPr>
        <w:t xml:space="preserve">, а также все изменения или дополнения документации о </w:t>
      </w:r>
      <w:proofErr w:type="spellStart"/>
      <w:r w:rsidRPr="00D62450">
        <w:rPr>
          <w:rFonts w:ascii="Times New Roman" w:eastAsia="Calibri" w:hAnsi="Times New Roman"/>
          <w:kern w:val="0"/>
          <w:sz w:val="20"/>
          <w:szCs w:val="20"/>
          <w:lang w:eastAsia="en-US"/>
        </w:rPr>
        <w:t>редукционе</w:t>
      </w:r>
      <w:proofErr w:type="spellEnd"/>
      <w:r w:rsidRPr="00D62450">
        <w:rPr>
          <w:rFonts w:ascii="Times New Roman" w:eastAsia="Calibri" w:hAnsi="Times New Roman"/>
          <w:kern w:val="0"/>
          <w:sz w:val="20"/>
          <w:szCs w:val="20"/>
          <w:lang w:eastAsia="en-US"/>
        </w:rPr>
        <w:t xml:space="preserve">,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Документация о </w:t>
      </w:r>
      <w:proofErr w:type="spellStart"/>
      <w:r w:rsidRPr="00D62450">
        <w:rPr>
          <w:rFonts w:ascii="Times New Roman" w:eastAsia="Calibri" w:hAnsi="Times New Roman"/>
          <w:kern w:val="0"/>
          <w:sz w:val="20"/>
          <w:szCs w:val="20"/>
          <w:lang w:eastAsia="en-US"/>
        </w:rPr>
        <w:t>редукционе</w:t>
      </w:r>
      <w:proofErr w:type="spellEnd"/>
      <w:r w:rsidRPr="00D62450">
        <w:rPr>
          <w:rFonts w:ascii="Times New Roman" w:eastAsia="Calibri" w:hAnsi="Times New Roman"/>
          <w:kern w:val="0"/>
          <w:sz w:val="20"/>
          <w:szCs w:val="20"/>
          <w:lang w:eastAsia="en-US"/>
        </w:rPr>
        <w:t xml:space="preserve">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разъяснений, изменений или дополнений документации о </w:t>
      </w:r>
      <w:proofErr w:type="spellStart"/>
      <w:r w:rsidRPr="00D62450">
        <w:rPr>
          <w:rFonts w:ascii="Times New Roman" w:eastAsia="Calibri" w:hAnsi="Times New Roman"/>
          <w:kern w:val="0"/>
          <w:sz w:val="20"/>
          <w:szCs w:val="20"/>
          <w:lang w:eastAsia="en-US"/>
        </w:rPr>
        <w:t>редукционе</w:t>
      </w:r>
      <w:proofErr w:type="spellEnd"/>
      <w:r w:rsidRPr="00D62450">
        <w:rPr>
          <w:rFonts w:ascii="Times New Roman" w:eastAsia="Calibri" w:hAnsi="Times New Roman"/>
          <w:kern w:val="0"/>
          <w:sz w:val="20"/>
          <w:szCs w:val="20"/>
          <w:lang w:eastAsia="en-US"/>
        </w:rPr>
        <w:t>.</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 xml:space="preserve">овлением Правительства №925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w:t>
      </w:r>
      <w:proofErr w:type="gramEnd"/>
      <w:r w:rsidRPr="00D62450">
        <w:rPr>
          <w:rFonts w:ascii="Times New Roman" w:hAnsi="Times New Roman"/>
          <w:sz w:val="20"/>
          <w:szCs w:val="20"/>
        </w:rPr>
        <w:t xml:space="preserve">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5C4FDD">
      <w:pPr>
        <w:pStyle w:val="affa"/>
        <w:tabs>
          <w:tab w:val="left" w:pos="993"/>
        </w:tabs>
        <w:ind w:firstLine="709"/>
        <w:contextualSpacing/>
        <w:jc w:val="both"/>
        <w:rPr>
          <w:rFonts w:ascii="Times New Roman" w:hAnsi="Times New Roman"/>
          <w:sz w:val="20"/>
          <w:szCs w:val="20"/>
          <w:lang w:val="sr-Cyrl-CS"/>
        </w:rPr>
      </w:pPr>
      <w:r w:rsidRPr="00D62450">
        <w:rPr>
          <w:rFonts w:ascii="Times New Roman" w:hAnsi="Times New Roman"/>
          <w:sz w:val="20"/>
          <w:szCs w:val="20"/>
        </w:rPr>
        <w:lastRenderedPageBreak/>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E64E6B">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D62450" w:rsidRDefault="00B46A0C" w:rsidP="00631819">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E64E6B">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proofErr w:type="spellStart"/>
      <w:r>
        <w:rPr>
          <w:rFonts w:ascii="Times New Roman" w:hAnsi="Times New Roman"/>
          <w:sz w:val="20"/>
          <w:szCs w:val="20"/>
        </w:rPr>
        <w:t>редукциона</w:t>
      </w:r>
      <w:proofErr w:type="spellEnd"/>
      <w:r w:rsidRPr="004605F4">
        <w:rPr>
          <w:rFonts w:ascii="Times New Roman" w:hAnsi="Times New Roman"/>
          <w:sz w:val="20"/>
          <w:szCs w:val="20"/>
        </w:rPr>
        <w:t xml:space="preserve"> для участия в </w:t>
      </w:r>
      <w:proofErr w:type="spellStart"/>
      <w:r>
        <w:rPr>
          <w:rFonts w:ascii="Times New Roman" w:hAnsi="Times New Roman"/>
          <w:sz w:val="20"/>
          <w:szCs w:val="20"/>
        </w:rPr>
        <w:t>редукционе</w:t>
      </w:r>
      <w:proofErr w:type="spellEnd"/>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C6795E">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spellStart"/>
      <w:r w:rsidRPr="00D62450">
        <w:rPr>
          <w:rFonts w:ascii="Times New Roman" w:hAnsi="Times New Roman"/>
          <w:sz w:val="20"/>
          <w:szCs w:val="20"/>
        </w:rPr>
        <w:t>редукционе</w:t>
      </w:r>
      <w:proofErr w:type="spellEnd"/>
      <w:r w:rsidRPr="00D62450">
        <w:rPr>
          <w:rFonts w:ascii="Times New Roman" w:hAnsi="Times New Roman"/>
          <w:sz w:val="20"/>
          <w:szCs w:val="20"/>
        </w:rPr>
        <w:t>,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101E0C" w:rsidRPr="009A473A" w:rsidRDefault="00101E0C" w:rsidP="00101E0C">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 xml:space="preserve">Заявка на участие в </w:t>
      </w:r>
      <w:proofErr w:type="spellStart"/>
      <w:r w:rsidRPr="009A473A">
        <w:rPr>
          <w:rStyle w:val="aa"/>
          <w:rFonts w:ascii="Times New Roman" w:hAnsi="Times New Roman"/>
          <w:i/>
          <w:sz w:val="20"/>
          <w:szCs w:val="20"/>
        </w:rPr>
        <w:t>редукционе</w:t>
      </w:r>
      <w:proofErr w:type="spellEnd"/>
      <w:r w:rsidRPr="009A473A">
        <w:rPr>
          <w:rStyle w:val="aa"/>
          <w:rFonts w:ascii="Times New Roman" w:hAnsi="Times New Roman"/>
          <w:i/>
          <w:sz w:val="20"/>
          <w:szCs w:val="20"/>
        </w:rPr>
        <w:t xml:space="preserve"> для группы лиц</w:t>
      </w:r>
      <w:r w:rsidRPr="00D62450">
        <w:rPr>
          <w:rStyle w:val="aa"/>
          <w:rFonts w:ascii="Times New Roman" w:hAnsi="Times New Roman"/>
          <w:sz w:val="20"/>
          <w:szCs w:val="20"/>
        </w:rPr>
        <w:t xml:space="preserve">, выступающих на стороне одного участника </w:t>
      </w:r>
      <w:proofErr w:type="spellStart"/>
      <w:r>
        <w:rPr>
          <w:rStyle w:val="aa"/>
          <w:rFonts w:ascii="Times New Roman" w:hAnsi="Times New Roman"/>
          <w:sz w:val="20"/>
          <w:szCs w:val="20"/>
        </w:rPr>
        <w:t>редукциона</w:t>
      </w:r>
      <w:proofErr w:type="spellEnd"/>
      <w:r>
        <w:rPr>
          <w:rStyle w:val="aa"/>
          <w:rFonts w:ascii="Times New Roman" w:hAnsi="Times New Roman"/>
          <w:sz w:val="20"/>
          <w:szCs w:val="20"/>
        </w:rPr>
        <w:t xml:space="preserve">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101E0C" w:rsidRPr="00D62450" w:rsidRDefault="00101E0C" w:rsidP="00101E0C">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7A1174" w:rsidRPr="00DE31E9" w:rsidRDefault="007A1174" w:rsidP="007A1174">
      <w:pPr>
        <w:pStyle w:val="affa"/>
        <w:ind w:firstLine="709"/>
        <w:contextualSpacing/>
        <w:jc w:val="both"/>
        <w:rPr>
          <w:rFonts w:ascii="Times New Roman" w:hAnsi="Times New Roman"/>
          <w:sz w:val="20"/>
          <w:szCs w:val="20"/>
        </w:rPr>
      </w:pPr>
      <w:bookmarkStart w:id="4"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p>
    <w:bookmarkEnd w:id="4"/>
    <w:p w:rsidR="0030647A" w:rsidRDefault="0030647A">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 xml:space="preserve">о </w:t>
      </w:r>
      <w:proofErr w:type="spellStart"/>
      <w:r w:rsidR="004F721C" w:rsidRPr="00F62282">
        <w:rPr>
          <w:rFonts w:ascii="Times New Roman" w:hAnsi="Times New Roman"/>
          <w:b/>
          <w:sz w:val="24"/>
          <w:szCs w:val="24"/>
          <w:lang w:val="ru-RU"/>
        </w:rPr>
        <w:t>редукционе</w:t>
      </w:r>
      <w:proofErr w:type="spellEnd"/>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 xml:space="preserve">Раздел 2.1. Предмет </w:t>
      </w:r>
      <w:proofErr w:type="spellStart"/>
      <w:r w:rsidRPr="00F62282">
        <w:rPr>
          <w:rFonts w:ascii="Times New Roman" w:hAnsi="Times New Roman"/>
          <w:b/>
          <w:sz w:val="24"/>
          <w:szCs w:val="24"/>
          <w:lang w:val="ru-RU"/>
        </w:rPr>
        <w:t>редукциона</w:t>
      </w:r>
      <w:proofErr w:type="spellEnd"/>
      <w:r w:rsidRPr="00F62282">
        <w:rPr>
          <w:rFonts w:ascii="Times New Roman" w:hAnsi="Times New Roman"/>
          <w:b/>
          <w:sz w:val="24"/>
          <w:szCs w:val="24"/>
          <w:lang w:val="ru-RU"/>
        </w:rPr>
        <w:t>.</w:t>
      </w:r>
    </w:p>
    <w:p w:rsidR="00B6069D" w:rsidRPr="00F62282"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поставка </w:t>
      </w:r>
      <w:r w:rsidR="00631819" w:rsidRPr="00631819">
        <w:rPr>
          <w:rFonts w:ascii="Times New Roman" w:hAnsi="Times New Roman"/>
          <w:lang w:val="ru-RU"/>
        </w:rPr>
        <w:t>«</w:t>
      </w:r>
      <w:proofErr w:type="spellStart"/>
      <w:r w:rsidR="00631819" w:rsidRPr="00631819">
        <w:rPr>
          <w:rFonts w:ascii="Times New Roman" w:hAnsi="Times New Roman"/>
          <w:lang w:val="ru-RU"/>
        </w:rPr>
        <w:t>Стеклобутылка</w:t>
      </w:r>
      <w:proofErr w:type="spellEnd"/>
      <w:r w:rsidR="00631819" w:rsidRPr="00631819">
        <w:rPr>
          <w:rFonts w:ascii="Times New Roman" w:hAnsi="Times New Roman"/>
          <w:lang w:val="ru-RU"/>
        </w:rPr>
        <w:t xml:space="preserve"> А208 П-29-500-Тундра» 500 мл (</w:t>
      </w:r>
      <w:proofErr w:type="spellStart"/>
      <w:r w:rsidR="00631819" w:rsidRPr="00631819">
        <w:rPr>
          <w:rFonts w:ascii="Times New Roman" w:hAnsi="Times New Roman"/>
          <w:lang w:val="ru-RU"/>
        </w:rPr>
        <w:t>согл</w:t>
      </w:r>
      <w:proofErr w:type="gramStart"/>
      <w:r w:rsidR="00631819" w:rsidRPr="00631819">
        <w:rPr>
          <w:rFonts w:ascii="Times New Roman" w:hAnsi="Times New Roman"/>
          <w:lang w:val="ru-RU"/>
        </w:rPr>
        <w:t>.ч</w:t>
      </w:r>
      <w:proofErr w:type="gramEnd"/>
      <w:r w:rsidR="00631819" w:rsidRPr="00631819">
        <w:rPr>
          <w:rFonts w:ascii="Times New Roman" w:hAnsi="Times New Roman"/>
          <w:lang w:val="ru-RU"/>
        </w:rPr>
        <w:t>ертежу</w:t>
      </w:r>
      <w:proofErr w:type="spellEnd"/>
      <w:r w:rsidR="00631819" w:rsidRPr="00631819">
        <w:rPr>
          <w:rFonts w:ascii="Times New Roman" w:hAnsi="Times New Roman"/>
          <w:lang w:val="ru-RU"/>
        </w:rPr>
        <w:t>)</w:t>
      </w:r>
      <w:r w:rsidR="00631819">
        <w:rPr>
          <w:rFonts w:ascii="Times New Roman" w:hAnsi="Times New Roman"/>
          <w:lang w:val="ru-RU"/>
        </w:rPr>
        <w:t>.</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Pr="00E64E6B" w:rsidRDefault="00631819"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178 740 000, 00 рублей, с НДС 20%.</w:t>
      </w:r>
    </w:p>
    <w:p w:rsidR="0032134B" w:rsidRPr="0030647A" w:rsidRDefault="0032134B"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31819" w:rsidRPr="00631819" w:rsidRDefault="00631819" w:rsidP="00631819">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631819">
        <w:rPr>
          <w:rFonts w:ascii="Times New Roman" w:hAnsi="Times New Roman"/>
          <w:bCs/>
          <w:sz w:val="20"/>
          <w:szCs w:val="20"/>
        </w:rPr>
        <w:t>Цена договора формируется на основании анализа полученных коммерческих предложений, с учетом расходов на перевозку, страхование, уплату таможенных пошлин, налогов и других обязательных платежей.</w:t>
      </w:r>
    </w:p>
    <w:p w:rsidR="00631819" w:rsidRPr="00631819" w:rsidRDefault="00631819" w:rsidP="00631819">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631819">
        <w:rPr>
          <w:rFonts w:ascii="Times New Roman" w:hAnsi="Times New Roman"/>
          <w:bCs/>
          <w:sz w:val="20"/>
          <w:szCs w:val="20"/>
        </w:rPr>
        <w:t>КП 1: «</w:t>
      </w:r>
      <w:proofErr w:type="spellStart"/>
      <w:r w:rsidRPr="00631819">
        <w:rPr>
          <w:rFonts w:ascii="Times New Roman" w:hAnsi="Times New Roman"/>
          <w:bCs/>
          <w:sz w:val="20"/>
          <w:szCs w:val="20"/>
        </w:rPr>
        <w:t>Стеклобутылка</w:t>
      </w:r>
      <w:proofErr w:type="spellEnd"/>
      <w:r w:rsidRPr="00631819">
        <w:rPr>
          <w:rFonts w:ascii="Times New Roman" w:hAnsi="Times New Roman"/>
          <w:bCs/>
          <w:sz w:val="20"/>
          <w:szCs w:val="20"/>
        </w:rPr>
        <w:t xml:space="preserve"> А208 П-29-500-Тундра» 500 мл (</w:t>
      </w:r>
      <w:r>
        <w:rPr>
          <w:rFonts w:ascii="Times New Roman" w:hAnsi="Times New Roman"/>
          <w:bCs/>
          <w:sz w:val="20"/>
          <w:szCs w:val="20"/>
        </w:rPr>
        <w:t>18</w:t>
      </w:r>
      <w:r w:rsidRPr="00631819">
        <w:rPr>
          <w:rFonts w:ascii="Times New Roman" w:hAnsi="Times New Roman"/>
          <w:bCs/>
          <w:sz w:val="20"/>
          <w:szCs w:val="20"/>
        </w:rPr>
        <w:t xml:space="preserve"> 000 000 шт.* </w:t>
      </w:r>
      <w:r>
        <w:rPr>
          <w:rFonts w:ascii="Times New Roman" w:hAnsi="Times New Roman"/>
          <w:bCs/>
          <w:sz w:val="20"/>
          <w:szCs w:val="20"/>
        </w:rPr>
        <w:t>9,93</w:t>
      </w:r>
      <w:r w:rsidRPr="00631819">
        <w:rPr>
          <w:rFonts w:ascii="Times New Roman" w:hAnsi="Times New Roman"/>
          <w:bCs/>
          <w:sz w:val="20"/>
          <w:szCs w:val="20"/>
        </w:rPr>
        <w:t xml:space="preserve">) = </w:t>
      </w:r>
      <w:r>
        <w:rPr>
          <w:rFonts w:ascii="Times New Roman" w:hAnsi="Times New Roman"/>
          <w:bCs/>
          <w:sz w:val="20"/>
          <w:szCs w:val="20"/>
        </w:rPr>
        <w:t>178</w:t>
      </w:r>
      <w:r w:rsidR="00944E37">
        <w:rPr>
          <w:rFonts w:ascii="Times New Roman" w:hAnsi="Times New Roman"/>
          <w:bCs/>
          <w:sz w:val="20"/>
          <w:szCs w:val="20"/>
        </w:rPr>
        <w:t xml:space="preserve"> </w:t>
      </w:r>
      <w:r>
        <w:rPr>
          <w:rFonts w:ascii="Times New Roman" w:hAnsi="Times New Roman"/>
          <w:bCs/>
          <w:sz w:val="20"/>
          <w:szCs w:val="20"/>
        </w:rPr>
        <w:t>74</w:t>
      </w:r>
      <w:r w:rsidR="00944E37">
        <w:rPr>
          <w:rFonts w:ascii="Times New Roman" w:hAnsi="Times New Roman"/>
          <w:bCs/>
          <w:sz w:val="20"/>
          <w:szCs w:val="20"/>
        </w:rPr>
        <w:t>0</w:t>
      </w:r>
      <w:r>
        <w:rPr>
          <w:rFonts w:ascii="Times New Roman" w:hAnsi="Times New Roman"/>
          <w:bCs/>
          <w:sz w:val="20"/>
          <w:szCs w:val="20"/>
        </w:rPr>
        <w:t xml:space="preserve"> 000</w:t>
      </w:r>
      <w:r w:rsidRPr="00631819">
        <w:rPr>
          <w:rFonts w:ascii="Times New Roman" w:hAnsi="Times New Roman"/>
          <w:bCs/>
          <w:sz w:val="20"/>
          <w:szCs w:val="20"/>
        </w:rPr>
        <w:t xml:space="preserve">,00 руб. </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 xml:space="preserve">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w:t>
      </w:r>
      <w:proofErr w:type="spellStart"/>
      <w:r w:rsidRPr="00D81A91">
        <w:rPr>
          <w:rFonts w:ascii="Times New Roman" w:hAnsi="Times New Roman"/>
          <w:sz w:val="20"/>
          <w:szCs w:val="20"/>
        </w:rPr>
        <w:t>редукционе</w:t>
      </w:r>
      <w:proofErr w:type="spellEnd"/>
      <w:r w:rsidRPr="00D81A91">
        <w:rPr>
          <w:rFonts w:ascii="Times New Roman" w:hAnsi="Times New Roman"/>
          <w:sz w:val="20"/>
          <w:szCs w:val="20"/>
        </w:rPr>
        <w:t>,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Pr="00F62282">
        <w:rPr>
          <w:rFonts w:ascii="Times New Roman" w:hAnsi="Times New Roman"/>
          <w:sz w:val="20"/>
          <w:szCs w:val="20"/>
          <w:lang w:eastAsia="en-US"/>
        </w:rPr>
        <w:t>.</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2.6. Место, условия и сроки (периоды) поставки товара.</w:t>
      </w:r>
    </w:p>
    <w:p w:rsidR="00944E37" w:rsidRDefault="00944E37" w:rsidP="00944E37">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Место поставки товара: - </w:t>
      </w:r>
      <w:proofErr w:type="gramStart"/>
      <w:r>
        <w:rPr>
          <w:rFonts w:ascii="Times New Roman" w:hAnsi="Times New Roman"/>
          <w:sz w:val="20"/>
          <w:szCs w:val="20"/>
        </w:rPr>
        <w:t>Филиал АО «Татспиртпром» «Госснаб» 420054, РТ, г. Казань, ул. Техническая, д. 21;</w:t>
      </w:r>
      <w:proofErr w:type="gramEnd"/>
    </w:p>
    <w:p w:rsidR="00944E37" w:rsidRDefault="00944E37" w:rsidP="00944E37">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Филиал АО «Татспиртпром» «Казанский ЛВЗ» 420054, РТ, г. Казань, ул. Турбинная, д. 5;</w:t>
      </w:r>
    </w:p>
    <w:p w:rsidR="00944E37" w:rsidRDefault="00944E37" w:rsidP="00944E37">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Филиал АО «Татспиртпром» «</w:t>
      </w:r>
      <w:proofErr w:type="spellStart"/>
      <w:r>
        <w:rPr>
          <w:rFonts w:ascii="Times New Roman" w:hAnsi="Times New Roman"/>
          <w:sz w:val="20"/>
          <w:szCs w:val="20"/>
        </w:rPr>
        <w:t>Vigrosso</w:t>
      </w:r>
      <w:proofErr w:type="spellEnd"/>
      <w:r>
        <w:rPr>
          <w:rFonts w:ascii="Times New Roman" w:hAnsi="Times New Roman"/>
          <w:sz w:val="20"/>
          <w:szCs w:val="20"/>
        </w:rPr>
        <w:t>» 420054, РТ, г. Казань, ул. Учительская, д. 5.</w:t>
      </w:r>
    </w:p>
    <w:p w:rsidR="00944E37" w:rsidRDefault="00944E37" w:rsidP="00944E37">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Условия поставки товара: Транспортные расходы за счет и силами поставщика.</w:t>
      </w:r>
    </w:p>
    <w:p w:rsidR="00944E37" w:rsidRDefault="00944E37" w:rsidP="00944E37">
      <w:pPr>
        <w:spacing w:after="0" w:line="240" w:lineRule="auto"/>
        <w:ind w:firstLine="709"/>
        <w:contextualSpacing/>
        <w:jc w:val="both"/>
        <w:rPr>
          <w:rFonts w:ascii="Times New Roman" w:hAnsi="Times New Roman"/>
          <w:b/>
          <w:sz w:val="20"/>
          <w:szCs w:val="20"/>
        </w:rPr>
      </w:pPr>
      <w:r>
        <w:rPr>
          <w:rFonts w:ascii="Times New Roman" w:hAnsi="Times New Roman"/>
          <w:sz w:val="20"/>
          <w:szCs w:val="20"/>
        </w:rPr>
        <w:t>Срок поставки товара: в течение 30 рабочих дней с момента поступления заявки.</w:t>
      </w:r>
    </w:p>
    <w:p w:rsidR="00D81A91" w:rsidRPr="0030647A" w:rsidRDefault="00D81A91" w:rsidP="00944E37">
      <w:pPr>
        <w:spacing w:after="0" w:line="240" w:lineRule="auto"/>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2.7. </w:t>
      </w:r>
      <w:r w:rsidRPr="005D0476">
        <w:rPr>
          <w:rFonts w:ascii="Times New Roman" w:eastAsia="DejaVu Sans" w:hAnsi="Times New Roman"/>
          <w:b/>
          <w:sz w:val="24"/>
          <w:szCs w:val="24"/>
        </w:rPr>
        <w:t>Форма, сроки и порядок оплаты товара.</w:t>
      </w:r>
    </w:p>
    <w:p w:rsidR="00944E37" w:rsidRDefault="00944E37" w:rsidP="00944E37">
      <w:pPr>
        <w:suppressAutoHyphens w:val="0"/>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Покупателя/Грузополучателя. Оплата производится путем перечисления денежных средств на расчетный счет Поставщика.</w:t>
      </w:r>
    </w:p>
    <w:p w:rsidR="006B478C" w:rsidRPr="00944E37" w:rsidRDefault="006B478C" w:rsidP="00896F4C">
      <w:pPr>
        <w:suppressAutoHyphens w:val="0"/>
        <w:spacing w:after="0" w:line="240" w:lineRule="auto"/>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a"/>
        <w:ind w:firstLine="709"/>
        <w:contextualSpacing/>
        <w:jc w:val="both"/>
        <w:rPr>
          <w:rFonts w:ascii="Times New Roman" w:hAnsi="Times New Roman"/>
          <w:b/>
          <w:sz w:val="20"/>
          <w:szCs w:val="20"/>
        </w:rPr>
      </w:pPr>
      <w:proofErr w:type="spellStart"/>
      <w:r>
        <w:rPr>
          <w:rFonts w:ascii="Times New Roman" w:hAnsi="Times New Roman"/>
          <w:sz w:val="20"/>
          <w:szCs w:val="20"/>
        </w:rPr>
        <w:t>Редукцион</w:t>
      </w:r>
      <w:proofErr w:type="spellEnd"/>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w:t>
      </w:r>
      <w:r w:rsidR="00E00ECC" w:rsidRPr="005D0476">
        <w:rPr>
          <w:rFonts w:ascii="Times New Roman" w:hAnsi="Times New Roman"/>
          <w:sz w:val="20"/>
          <w:szCs w:val="20"/>
        </w:rPr>
        <w:lastRenderedPageBreak/>
        <w:t xml:space="preserve">законодательством, Положением, документацией </w:t>
      </w:r>
      <w:proofErr w:type="spellStart"/>
      <w:r>
        <w:rPr>
          <w:rFonts w:ascii="Times New Roman" w:hAnsi="Times New Roman"/>
          <w:sz w:val="20"/>
          <w:szCs w:val="20"/>
        </w:rPr>
        <w:t>редукциона</w:t>
      </w:r>
      <w:proofErr w:type="spellEnd"/>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proofErr w:type="spellStart"/>
      <w:r w:rsidR="0077613E">
        <w:rPr>
          <w:rFonts w:ascii="Times New Roman" w:hAnsi="Times New Roman"/>
          <w:sz w:val="20"/>
          <w:szCs w:val="20"/>
        </w:rPr>
        <w:t>редукциона</w:t>
      </w:r>
      <w:proofErr w:type="spellEnd"/>
      <w:r w:rsidRPr="005D0476">
        <w:rPr>
          <w:rFonts w:ascii="Times New Roman" w:hAnsi="Times New Roman"/>
          <w:sz w:val="20"/>
          <w:szCs w:val="20"/>
        </w:rPr>
        <w:t xml:space="preserve"> и (или) документации </w:t>
      </w:r>
      <w:proofErr w:type="spellStart"/>
      <w:r w:rsidR="0077613E">
        <w:rPr>
          <w:rFonts w:ascii="Times New Roman" w:hAnsi="Times New Roman"/>
          <w:sz w:val="20"/>
          <w:szCs w:val="20"/>
        </w:rPr>
        <w:t>редукциона</w:t>
      </w:r>
      <w:proofErr w:type="spellEnd"/>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proofErr w:type="spellStart"/>
      <w:r w:rsidR="0077613E">
        <w:rPr>
          <w:rFonts w:ascii="Times New Roman" w:hAnsi="Times New Roman"/>
          <w:sz w:val="20"/>
          <w:szCs w:val="20"/>
        </w:rPr>
        <w:t>редукциона</w:t>
      </w:r>
      <w:proofErr w:type="spellEnd"/>
      <w:r w:rsidRPr="005D0476">
        <w:rPr>
          <w:rFonts w:ascii="Times New Roman" w:hAnsi="Times New Roman"/>
          <w:sz w:val="20"/>
          <w:szCs w:val="20"/>
        </w:rPr>
        <w:t xml:space="preserve"> заявок на участие в </w:t>
      </w:r>
      <w:proofErr w:type="spellStart"/>
      <w:r w:rsidR="0077613E" w:rsidRPr="0077613E">
        <w:rPr>
          <w:rFonts w:ascii="Times New Roman" w:hAnsi="Times New Roman"/>
          <w:sz w:val="20"/>
          <w:szCs w:val="20"/>
        </w:rPr>
        <w:t>редукцион</w:t>
      </w:r>
      <w:r w:rsidR="0077613E">
        <w:rPr>
          <w:rFonts w:ascii="Times New Roman" w:hAnsi="Times New Roman"/>
          <w:sz w:val="20"/>
          <w:szCs w:val="20"/>
        </w:rPr>
        <w:t>е</w:t>
      </w:r>
      <w:proofErr w:type="spellEnd"/>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proofErr w:type="spellStart"/>
      <w:r w:rsidR="002F044D" w:rsidRPr="002F044D">
        <w:rPr>
          <w:rFonts w:ascii="Times New Roman" w:hAnsi="Times New Roman"/>
          <w:sz w:val="20"/>
          <w:szCs w:val="20"/>
        </w:rPr>
        <w:t>редукциона</w:t>
      </w:r>
      <w:proofErr w:type="spellEnd"/>
      <w:r w:rsidRPr="005D0476">
        <w:rPr>
          <w:rFonts w:ascii="Times New Roman" w:hAnsi="Times New Roman"/>
          <w:sz w:val="20"/>
          <w:szCs w:val="20"/>
        </w:rPr>
        <w:t>, формирование проектов протоколов, составляемых в соответствии</w:t>
      </w:r>
      <w:proofErr w:type="gramEnd"/>
      <w:r w:rsidRPr="005D0476">
        <w:rPr>
          <w:rFonts w:ascii="Times New Roman" w:hAnsi="Times New Roman"/>
          <w:sz w:val="20"/>
          <w:szCs w:val="20"/>
        </w:rPr>
        <w:t xml:space="preserve">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proofErr w:type="spellStart"/>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proofErr w:type="spellEnd"/>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B152C2" w:rsidRPr="005D0476">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944E37">
        <w:rPr>
          <w:rFonts w:ascii="Times New Roman" w:hAnsi="Times New Roman"/>
          <w:b/>
          <w:kern w:val="0"/>
          <w:sz w:val="20"/>
          <w:szCs w:val="20"/>
          <w:lang w:eastAsia="ru-RU"/>
        </w:rPr>
        <w:t>1</w:t>
      </w:r>
      <w:r w:rsidR="00FD3869">
        <w:rPr>
          <w:rFonts w:ascii="Times New Roman" w:hAnsi="Times New Roman"/>
          <w:b/>
          <w:kern w:val="0"/>
          <w:sz w:val="20"/>
          <w:szCs w:val="20"/>
          <w:lang w:eastAsia="ru-RU"/>
        </w:rPr>
        <w:t>2</w:t>
      </w:r>
      <w:r w:rsidR="00944E37">
        <w:rPr>
          <w:rFonts w:ascii="Times New Roman" w:hAnsi="Times New Roman"/>
          <w:b/>
          <w:kern w:val="0"/>
          <w:sz w:val="20"/>
          <w:szCs w:val="20"/>
          <w:lang w:eastAsia="ru-RU"/>
        </w:rPr>
        <w:t xml:space="preserve"> ноября</w:t>
      </w:r>
      <w:r w:rsidRPr="00E64E6B">
        <w:rPr>
          <w:rFonts w:ascii="Times New Roman" w:hAnsi="Times New Roman"/>
          <w:b/>
          <w:kern w:val="0"/>
          <w:sz w:val="20"/>
          <w:szCs w:val="20"/>
          <w:lang w:eastAsia="ru-RU"/>
        </w:rPr>
        <w:t xml:space="preserve"> 2</w:t>
      </w:r>
      <w:r w:rsidR="0093541F">
        <w:rPr>
          <w:rFonts w:ascii="Times New Roman" w:hAnsi="Times New Roman"/>
          <w:b/>
          <w:kern w:val="0"/>
          <w:sz w:val="20"/>
          <w:szCs w:val="20"/>
          <w:lang w:eastAsia="ru-RU"/>
        </w:rPr>
        <w:t>020</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654DB3">
        <w:rPr>
          <w:rFonts w:ascii="Times New Roman" w:hAnsi="Times New Roman"/>
          <w:b/>
          <w:kern w:val="0"/>
          <w:sz w:val="20"/>
          <w:szCs w:val="20"/>
          <w:lang w:eastAsia="ru-RU"/>
        </w:rPr>
        <w:t>2</w:t>
      </w:r>
      <w:r w:rsidR="00FD3869">
        <w:rPr>
          <w:rFonts w:ascii="Times New Roman" w:hAnsi="Times New Roman"/>
          <w:b/>
          <w:kern w:val="0"/>
          <w:sz w:val="20"/>
          <w:szCs w:val="20"/>
          <w:lang w:eastAsia="ru-RU"/>
        </w:rPr>
        <w:t>0</w:t>
      </w:r>
      <w:r w:rsidR="00654DB3">
        <w:rPr>
          <w:rFonts w:ascii="Times New Roman" w:hAnsi="Times New Roman"/>
          <w:b/>
          <w:kern w:val="0"/>
          <w:sz w:val="20"/>
          <w:szCs w:val="20"/>
          <w:lang w:eastAsia="ru-RU"/>
        </w:rPr>
        <w:t xml:space="preserve"> ноября</w:t>
      </w:r>
      <w:r w:rsidR="0093541F">
        <w:rPr>
          <w:rFonts w:ascii="Times New Roman" w:hAnsi="Times New Roman"/>
          <w:b/>
          <w:kern w:val="0"/>
          <w:sz w:val="20"/>
          <w:szCs w:val="20"/>
          <w:lang w:eastAsia="ru-RU"/>
        </w:rPr>
        <w:t xml:space="preserve"> 2020</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654DB3">
        <w:rPr>
          <w:rFonts w:ascii="Times New Roman" w:hAnsi="Times New Roman"/>
          <w:b/>
          <w:sz w:val="20"/>
          <w:szCs w:val="20"/>
        </w:rPr>
        <w:t>1</w:t>
      </w:r>
      <w:r w:rsidR="00FD3869">
        <w:rPr>
          <w:rFonts w:ascii="Times New Roman" w:hAnsi="Times New Roman"/>
          <w:b/>
          <w:sz w:val="20"/>
          <w:szCs w:val="20"/>
        </w:rPr>
        <w:t>2</w:t>
      </w:r>
      <w:r w:rsidR="00654DB3">
        <w:rPr>
          <w:rFonts w:ascii="Times New Roman" w:hAnsi="Times New Roman"/>
          <w:b/>
          <w:sz w:val="20"/>
          <w:szCs w:val="20"/>
        </w:rPr>
        <w:t xml:space="preserve"> ноября </w:t>
      </w:r>
      <w:r w:rsidR="0093541F">
        <w:rPr>
          <w:rFonts w:ascii="Times New Roman" w:hAnsi="Times New Roman"/>
          <w:b/>
          <w:sz w:val="20"/>
          <w:szCs w:val="20"/>
        </w:rPr>
        <w:t>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FD3869">
        <w:rPr>
          <w:rFonts w:ascii="Times New Roman" w:hAnsi="Times New Roman"/>
          <w:b/>
          <w:sz w:val="20"/>
          <w:szCs w:val="20"/>
        </w:rPr>
        <w:t>16 ноября</w:t>
      </w:r>
      <w:r>
        <w:rPr>
          <w:rFonts w:ascii="Times New Roman" w:hAnsi="Times New Roman"/>
          <w:b/>
          <w:sz w:val="20"/>
          <w:szCs w:val="20"/>
        </w:rPr>
        <w:t xml:space="preserve"> </w:t>
      </w:r>
      <w:r w:rsidRPr="005D0476">
        <w:rPr>
          <w:rFonts w:ascii="Times New Roman" w:hAnsi="Times New Roman"/>
          <w:b/>
          <w:sz w:val="20"/>
          <w:szCs w:val="20"/>
        </w:rPr>
        <w:t>2</w:t>
      </w:r>
      <w:r w:rsidR="0093541F">
        <w:rPr>
          <w:rFonts w:ascii="Times New Roman" w:hAnsi="Times New Roman"/>
          <w:b/>
          <w:sz w:val="20"/>
          <w:szCs w:val="20"/>
        </w:rPr>
        <w:t>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w:t>
      </w:r>
      <w:proofErr w:type="spellStart"/>
      <w:r w:rsidRPr="005D0476">
        <w:rPr>
          <w:rFonts w:ascii="Times New Roman" w:hAnsi="Times New Roman"/>
          <w:sz w:val="20"/>
          <w:szCs w:val="20"/>
        </w:rPr>
        <w:t>редукциона</w:t>
      </w:r>
      <w:proofErr w:type="spellEnd"/>
      <w:r w:rsidRPr="005D0476">
        <w:rPr>
          <w:rFonts w:ascii="Times New Roman" w:hAnsi="Times New Roman"/>
          <w:sz w:val="20"/>
          <w:szCs w:val="20"/>
        </w:rPr>
        <w:t xml:space="preserve">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FD3869">
        <w:rPr>
          <w:rFonts w:ascii="Times New Roman" w:hAnsi="Times New Roman"/>
          <w:b/>
          <w:bCs/>
          <w:sz w:val="20"/>
          <w:szCs w:val="20"/>
        </w:rPr>
        <w:t>1</w:t>
      </w:r>
      <w:r w:rsidR="00CD0641">
        <w:rPr>
          <w:rFonts w:ascii="Times New Roman" w:hAnsi="Times New Roman"/>
          <w:b/>
          <w:bCs/>
          <w:sz w:val="20"/>
          <w:szCs w:val="20"/>
        </w:rPr>
        <w:t>2</w:t>
      </w:r>
      <w:r w:rsidR="00FD3869">
        <w:rPr>
          <w:rFonts w:ascii="Times New Roman" w:hAnsi="Times New Roman"/>
          <w:b/>
          <w:bCs/>
          <w:sz w:val="20"/>
          <w:szCs w:val="20"/>
        </w:rPr>
        <w:t xml:space="preserve"> ноября</w:t>
      </w:r>
      <w:r>
        <w:rPr>
          <w:rFonts w:ascii="Times New Roman" w:hAnsi="Times New Roman"/>
          <w:b/>
          <w:bCs/>
          <w:sz w:val="20"/>
          <w:szCs w:val="20"/>
        </w:rPr>
        <w:t xml:space="preserve"> </w:t>
      </w:r>
      <w:r w:rsidR="0093541F">
        <w:rPr>
          <w:rFonts w:ascii="Times New Roman" w:hAnsi="Times New Roman"/>
          <w:b/>
          <w:bCs/>
          <w:sz w:val="20"/>
          <w:szCs w:val="20"/>
        </w:rPr>
        <w:t>2020</w:t>
      </w:r>
      <w:r w:rsidR="003C6E91">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FD3869">
        <w:rPr>
          <w:rFonts w:ascii="Times New Roman" w:hAnsi="Times New Roman"/>
          <w:b/>
          <w:bCs/>
          <w:sz w:val="20"/>
          <w:szCs w:val="20"/>
        </w:rPr>
        <w:t xml:space="preserve">19 ноября </w:t>
      </w:r>
      <w:r w:rsidR="0093541F">
        <w:rPr>
          <w:rFonts w:ascii="Times New Roman" w:hAnsi="Times New Roman"/>
          <w:b/>
          <w:bCs/>
          <w:sz w:val="20"/>
          <w:szCs w:val="20"/>
        </w:rPr>
        <w:t>2020</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FD3869" w:rsidRPr="00FD3869">
        <w:rPr>
          <w:rFonts w:ascii="Times New Roman" w:hAnsi="Times New Roman"/>
          <w:b/>
          <w:sz w:val="20"/>
          <w:szCs w:val="20"/>
        </w:rPr>
        <w:t>2</w:t>
      </w:r>
      <w:r w:rsidR="00FD3869">
        <w:rPr>
          <w:rFonts w:ascii="Times New Roman" w:hAnsi="Times New Roman"/>
          <w:b/>
          <w:sz w:val="20"/>
          <w:szCs w:val="20"/>
        </w:rPr>
        <w:t>3</w:t>
      </w:r>
      <w:r w:rsidR="00FD3869" w:rsidRPr="00FD3869">
        <w:rPr>
          <w:rFonts w:ascii="Times New Roman" w:hAnsi="Times New Roman"/>
          <w:b/>
          <w:sz w:val="20"/>
          <w:szCs w:val="20"/>
        </w:rPr>
        <w:t xml:space="preserve"> ноября</w:t>
      </w:r>
      <w:r w:rsidR="00FD3869">
        <w:rPr>
          <w:rFonts w:ascii="Times New Roman" w:hAnsi="Times New Roman"/>
          <w:sz w:val="20"/>
          <w:szCs w:val="20"/>
        </w:rPr>
        <w:t xml:space="preserve"> </w:t>
      </w:r>
      <w:r w:rsidR="0093541F">
        <w:rPr>
          <w:rFonts w:ascii="Times New Roman" w:hAnsi="Times New Roman"/>
          <w:b/>
          <w:sz w:val="20"/>
          <w:szCs w:val="20"/>
        </w:rPr>
        <w:t>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FD3869" w:rsidRPr="00FD3869">
        <w:rPr>
          <w:rFonts w:ascii="Times New Roman" w:hAnsi="Times New Roman"/>
          <w:b/>
          <w:sz w:val="20"/>
          <w:szCs w:val="20"/>
        </w:rPr>
        <w:t>24 ноября</w:t>
      </w:r>
      <w:r w:rsidR="00FD3869">
        <w:rPr>
          <w:rFonts w:ascii="Times New Roman" w:hAnsi="Times New Roman"/>
          <w:sz w:val="20"/>
          <w:szCs w:val="20"/>
        </w:rPr>
        <w:t xml:space="preserve"> </w:t>
      </w:r>
      <w:r w:rsidR="0093541F">
        <w:rPr>
          <w:rFonts w:ascii="Times New Roman" w:hAnsi="Times New Roman"/>
          <w:b/>
          <w:sz w:val="20"/>
          <w:szCs w:val="20"/>
        </w:rPr>
        <w:t>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xml:space="preserve">,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xml:space="preserve">,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xml:space="preserve">шаг </w:t>
      </w:r>
      <w:proofErr w:type="spellStart"/>
      <w:r w:rsidRPr="005D0476">
        <w:rPr>
          <w:rFonts w:ascii="Times New Roman" w:eastAsia="Calibri" w:hAnsi="Times New Roman"/>
          <w:kern w:val="0"/>
          <w:sz w:val="20"/>
          <w:szCs w:val="20"/>
          <w:lang w:eastAsia="en-US"/>
        </w:rPr>
        <w:t>редукциона</w:t>
      </w:r>
      <w:proofErr w:type="spellEnd"/>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xml:space="preserve"> цена договора снижена до нуля, </w:t>
      </w:r>
      <w:proofErr w:type="spellStart"/>
      <w:r w:rsidRPr="005D0476">
        <w:rPr>
          <w:rFonts w:ascii="Times New Roman" w:eastAsia="Calibri" w:hAnsi="Times New Roman"/>
          <w:kern w:val="0"/>
          <w:sz w:val="20"/>
          <w:szCs w:val="20"/>
          <w:lang w:eastAsia="en-US"/>
        </w:rPr>
        <w:t>редукцион</w:t>
      </w:r>
      <w:proofErr w:type="spellEnd"/>
      <w:r w:rsidRPr="005D0476">
        <w:rPr>
          <w:rFonts w:ascii="Times New Roman" w:eastAsia="Calibri" w:hAnsi="Times New Roman"/>
          <w:kern w:val="0"/>
          <w:sz w:val="20"/>
          <w:szCs w:val="20"/>
          <w:lang w:eastAsia="en-US"/>
        </w:rPr>
        <w:t xml:space="preserve"> проводится на право заключить договор. В этом случае победителем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xml:space="preserve">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Минимальная величина понижения начальной (максимальной) цены договора (лота) («минимальный шаг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Максимальная величина понижения начальной (максимальной) цены договора (лота) («максимальный шаг </w:t>
      </w:r>
      <w:proofErr w:type="spellStart"/>
      <w:r w:rsidRPr="005D0476">
        <w:rPr>
          <w:rFonts w:ascii="Times New Roman" w:eastAsia="Calibri" w:hAnsi="Times New Roman"/>
          <w:kern w:val="0"/>
          <w:sz w:val="20"/>
          <w:szCs w:val="20"/>
          <w:lang w:eastAsia="en-US"/>
        </w:rPr>
        <w:t>редукциона</w:t>
      </w:r>
      <w:proofErr w:type="spellEnd"/>
      <w:r w:rsidRPr="005D0476">
        <w:rPr>
          <w:rFonts w:ascii="Times New Roman" w:eastAsia="Calibri" w:hAnsi="Times New Roman"/>
          <w:kern w:val="0"/>
          <w:sz w:val="20"/>
          <w:szCs w:val="20"/>
          <w:lang w:eastAsia="en-US"/>
        </w:rPr>
        <w:t>»)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proofErr w:type="spellStart"/>
      <w:r w:rsidR="009E44E0" w:rsidRPr="005D0476">
        <w:rPr>
          <w:rFonts w:ascii="Times New Roman" w:hAnsi="Times New Roman"/>
          <w:b/>
          <w:sz w:val="24"/>
          <w:szCs w:val="24"/>
        </w:rPr>
        <w:t>редукционе</w:t>
      </w:r>
      <w:proofErr w:type="spellEnd"/>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proofErr w:type="spellStart"/>
      <w:r w:rsidR="009E44E0" w:rsidRPr="005D0476">
        <w:rPr>
          <w:rFonts w:ascii="Times New Roman" w:hAnsi="Times New Roman"/>
          <w:b/>
          <w:sz w:val="24"/>
          <w:szCs w:val="24"/>
        </w:rPr>
        <w:t>редукционе</w:t>
      </w:r>
      <w:proofErr w:type="spellEnd"/>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w:t>
      </w:r>
      <w:r w:rsidR="00DC149C">
        <w:rPr>
          <w:rFonts w:ascii="Times New Roman" w:eastAsia="Calibri" w:hAnsi="Times New Roman"/>
          <w:kern w:val="0"/>
          <w:sz w:val="20"/>
          <w:szCs w:val="20"/>
          <w:lang w:eastAsia="en-US"/>
        </w:rPr>
        <w:t>мой продукции в соответствии с</w:t>
      </w:r>
      <w:r w:rsidR="00C67B75" w:rsidRPr="00C67B75">
        <w:rPr>
          <w:rFonts w:ascii="Times New Roman" w:eastAsia="Calibri" w:hAnsi="Times New Roman"/>
          <w:kern w:val="0"/>
          <w:sz w:val="20"/>
          <w:szCs w:val="20"/>
          <w:lang w:eastAsia="en-US"/>
        </w:rPr>
        <w:t xml:space="preserve"> Положением и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3C6E91" w:rsidRPr="00C67B75" w:rsidRDefault="003C6E91" w:rsidP="00507A6D">
      <w:pPr>
        <w:suppressAutoHyphens w:val="0"/>
        <w:spacing w:after="0" w:line="240" w:lineRule="auto"/>
        <w:ind w:firstLine="567"/>
        <w:jc w:val="both"/>
        <w:rPr>
          <w:rFonts w:ascii="Times New Roman" w:eastAsia="Calibri" w:hAnsi="Times New Roman"/>
          <w:kern w:val="0"/>
          <w:sz w:val="20"/>
          <w:szCs w:val="20"/>
          <w:lang w:eastAsia="en-US"/>
        </w:rPr>
      </w:pPr>
      <w:r w:rsidRPr="003C6E91">
        <w:rPr>
          <w:rFonts w:ascii="Times New Roman" w:eastAsia="Calibri" w:hAnsi="Times New Roman"/>
          <w:kern w:val="0"/>
          <w:sz w:val="20"/>
          <w:szCs w:val="2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5C4FDD">
        <w:rPr>
          <w:rFonts w:ascii="Times New Roman" w:hAnsi="Times New Roman"/>
          <w:sz w:val="20"/>
          <w:szCs w:val="20"/>
        </w:rPr>
        <w:tab/>
      </w:r>
      <w:r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w:t>
      </w:r>
      <w:r w:rsidR="00EA5C14" w:rsidRPr="005D0476">
        <w:rPr>
          <w:rFonts w:ascii="Times New Roman" w:hAnsi="Times New Roman"/>
          <w:sz w:val="20"/>
          <w:szCs w:val="20"/>
        </w:rPr>
        <w:lastRenderedPageBreak/>
        <w:t xml:space="preserve">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w:t>
      </w:r>
      <w:proofErr w:type="spellStart"/>
      <w:r w:rsidR="00E247DE" w:rsidRPr="005D0476">
        <w:rPr>
          <w:rFonts w:ascii="Times New Roman" w:hAnsi="Times New Roman"/>
          <w:b/>
          <w:sz w:val="24"/>
          <w:szCs w:val="24"/>
          <w:lang w:val="ru-RU"/>
        </w:rPr>
        <w:t>редукциона</w:t>
      </w:r>
      <w:proofErr w:type="spellEnd"/>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w:t>
      </w:r>
      <w:proofErr w:type="spellStart"/>
      <w:r w:rsidR="00E247DE" w:rsidRPr="005D0476">
        <w:rPr>
          <w:rFonts w:eastAsia="Calibri"/>
          <w:sz w:val="24"/>
        </w:rPr>
        <w:t>редукциона</w:t>
      </w:r>
      <w:proofErr w:type="spellEnd"/>
      <w:r w:rsidR="003C6E91">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5" w:name="_Toc129428264"/>
      <w:r w:rsidRPr="005D0476">
        <w:rPr>
          <w:b w:val="0"/>
          <w:i w:val="0"/>
          <w:sz w:val="20"/>
          <w:szCs w:val="20"/>
        </w:rPr>
        <w:t xml:space="preserve">Изучив документацию </w:t>
      </w:r>
      <w:proofErr w:type="spellStart"/>
      <w:r w:rsidRPr="005D0476">
        <w:rPr>
          <w:b w:val="0"/>
          <w:i w:val="0"/>
          <w:sz w:val="20"/>
          <w:szCs w:val="20"/>
        </w:rPr>
        <w:t>редукциона</w:t>
      </w:r>
      <w:proofErr w:type="spellEnd"/>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xml:space="preserve">, а также регулирующие проведение данного </w:t>
      </w:r>
      <w:proofErr w:type="spellStart"/>
      <w:r w:rsidRPr="005D0476">
        <w:rPr>
          <w:b w:val="0"/>
          <w:i w:val="0"/>
          <w:sz w:val="20"/>
          <w:szCs w:val="20"/>
        </w:rPr>
        <w:t>редукциона</w:t>
      </w:r>
      <w:proofErr w:type="spellEnd"/>
      <w:r w:rsidRPr="005D0476">
        <w:rPr>
          <w:b w:val="0"/>
          <w:i w:val="0"/>
          <w:sz w:val="20"/>
          <w:szCs w:val="20"/>
        </w:rPr>
        <w:t xml:space="preserve">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 xml:space="preserve">(наименование участника </w:t>
      </w:r>
      <w:proofErr w:type="spellStart"/>
      <w:r w:rsidRPr="005D0476">
        <w:rPr>
          <w:b w:val="0"/>
          <w:iCs/>
          <w:sz w:val="20"/>
          <w:szCs w:val="20"/>
        </w:rPr>
        <w:t>редукциона</w:t>
      </w:r>
      <w:proofErr w:type="spellEnd"/>
      <w:r w:rsidRPr="005D0476">
        <w:rPr>
          <w:b w:val="0"/>
          <w:iCs/>
          <w:sz w:val="20"/>
          <w:szCs w:val="20"/>
        </w:rPr>
        <w:t>)</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w:t>
      </w:r>
      <w:proofErr w:type="spellStart"/>
      <w:r w:rsidRPr="005D0476">
        <w:rPr>
          <w:rFonts w:ascii="Times New Roman" w:hAnsi="Times New Roman"/>
          <w:sz w:val="20"/>
          <w:szCs w:val="20"/>
        </w:rPr>
        <w:t>редукциона</w:t>
      </w:r>
      <w:proofErr w:type="spellEnd"/>
      <w:r w:rsidRPr="005D0476">
        <w:rPr>
          <w:rFonts w:ascii="Times New Roman" w:hAnsi="Times New Roman"/>
          <w:sz w:val="20"/>
          <w:szCs w:val="20"/>
        </w:rPr>
        <w:t xml:space="preserve">, на условиях, предусмотренных документацией </w:t>
      </w:r>
      <w:proofErr w:type="spellStart"/>
      <w:r w:rsidRPr="005D0476">
        <w:rPr>
          <w:rFonts w:ascii="Times New Roman" w:hAnsi="Times New Roman"/>
          <w:sz w:val="20"/>
          <w:szCs w:val="20"/>
        </w:rPr>
        <w:t>редукциона</w:t>
      </w:r>
      <w:proofErr w:type="spellEnd"/>
      <w:r w:rsidRPr="005D0476">
        <w:rPr>
          <w:rFonts w:ascii="Times New Roman" w:hAnsi="Times New Roman"/>
          <w:sz w:val="20"/>
          <w:szCs w:val="20"/>
        </w:rPr>
        <w:t>.</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Pr="00E64E6B" w:rsidRDefault="003C6E91" w:rsidP="00E64E6B">
      <w:pPr>
        <w:spacing w:after="0" w:line="240" w:lineRule="auto"/>
        <w:jc w:val="both"/>
        <w:rPr>
          <w:i/>
          <w:sz w:val="20"/>
          <w:szCs w:val="20"/>
        </w:rPr>
      </w:pPr>
      <w:r w:rsidRPr="00E64E6B">
        <w:rPr>
          <w:rFonts w:ascii="Times New Roman" w:hAnsi="Times New Roman"/>
          <w:i/>
          <w:sz w:val="20"/>
          <w:szCs w:val="20"/>
        </w:rPr>
        <w:t xml:space="preserve">* Заполнение настоящей Формы носит исключительно рекомендательный характер, несоблюдение Формы не влечет отказ в допуске к участию в </w:t>
      </w:r>
      <w:proofErr w:type="spellStart"/>
      <w:r w:rsidRPr="00E64E6B">
        <w:rPr>
          <w:rFonts w:ascii="Times New Roman" w:hAnsi="Times New Roman"/>
          <w:i/>
          <w:sz w:val="20"/>
          <w:szCs w:val="20"/>
        </w:rPr>
        <w:t>редукционе</w:t>
      </w:r>
      <w:proofErr w:type="spellEnd"/>
      <w:r w:rsidRPr="00E64E6B">
        <w:rPr>
          <w:rFonts w:ascii="Times New Roman" w:hAnsi="Times New Roman"/>
          <w:i/>
          <w:sz w:val="20"/>
          <w:szCs w:val="20"/>
        </w:rPr>
        <w:t>.</w:t>
      </w:r>
    </w:p>
    <w:p w:rsidR="003C6E91" w:rsidRPr="0030647A"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5B6E"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E54AA1">
        <w:rPr>
          <w:rFonts w:ascii="Times New Roman" w:eastAsia="Calibri" w:hAnsi="Times New Roman"/>
          <w:b/>
          <w:sz w:val="24"/>
          <w:szCs w:val="24"/>
        </w:rPr>
        <w:lastRenderedPageBreak/>
        <w:t xml:space="preserve">Раздел 3.2. Форма общих сведений об участнике закупки* </w:t>
      </w:r>
    </w:p>
    <w:p w:rsidR="00E54AA1" w:rsidRPr="00E54AA1" w:rsidRDefault="00E54AA1"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B90E4E" w:rsidRDefault="00B90E4E" w:rsidP="005C4FDD">
      <w:pPr>
        <w:pStyle w:val="aff9"/>
        <w:spacing w:after="0" w:line="240" w:lineRule="auto"/>
        <w:ind w:left="709"/>
        <w:rPr>
          <w:rFonts w:ascii="Times New Roman" w:hAnsi="Times New Roman"/>
          <w:b/>
          <w:sz w:val="24"/>
          <w:szCs w:val="24"/>
        </w:rPr>
      </w:pPr>
    </w:p>
    <w:p w:rsidR="002F5B6E" w:rsidRPr="004F721C" w:rsidRDefault="002F5B6E" w:rsidP="005C4FDD">
      <w:pPr>
        <w:pStyle w:val="aff9"/>
        <w:spacing w:after="0" w:line="240" w:lineRule="auto"/>
        <w:ind w:left="709"/>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A1872">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E64E6B">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D81A91">
        <w:rPr>
          <w:rFonts w:ascii="Times New Roman" w:hAnsi="Times New Roman"/>
          <w:sz w:val="20"/>
          <w:szCs w:val="20"/>
          <w:lang w:val="sr-Cyrl-CS"/>
        </w:rPr>
        <w:t xml:space="preserve">«О </w:t>
      </w:r>
      <w:r w:rsidR="00D81A91" w:rsidRPr="00D81A91">
        <w:rPr>
          <w:rFonts w:ascii="Times New Roman" w:hAnsi="Times New Roman"/>
          <w:sz w:val="20"/>
          <w:szCs w:val="20"/>
          <w:lang w:val="sr-Cyrl-CS"/>
        </w:rPr>
        <w:t>закупках товаров, работ, услуг отдельными видами юридических лиц»</w:t>
      </w:r>
      <w:r w:rsidR="00D81A91">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E64E6B">
        <w:rPr>
          <w:rFonts w:ascii="Times New Roman" w:hAnsi="Times New Roman"/>
          <w:sz w:val="20"/>
          <w:szCs w:val="20"/>
        </w:rPr>
        <w:t>;</w:t>
      </w:r>
    </w:p>
    <w:p w:rsidR="002F5B6E" w:rsidRDefault="002F5B6E" w:rsidP="009C259B">
      <w:pPr>
        <w:spacing w:after="0" w:line="240" w:lineRule="auto"/>
        <w:rPr>
          <w:rFonts w:ascii="Times New Roman" w:hAnsi="Times New Roman"/>
          <w:b/>
          <w:sz w:val="24"/>
          <w:szCs w:val="24"/>
        </w:rPr>
      </w:pPr>
    </w:p>
    <w:p w:rsidR="009C259B" w:rsidRPr="009C259B" w:rsidRDefault="009C259B" w:rsidP="009C259B">
      <w:pPr>
        <w:spacing w:after="0" w:line="240" w:lineRule="auto"/>
        <w:rPr>
          <w:rFonts w:ascii="Times New Roman" w:hAnsi="Times New Roman"/>
          <w:b/>
          <w:sz w:val="24"/>
          <w:szCs w:val="24"/>
        </w:rPr>
      </w:pPr>
    </w:p>
    <w:p w:rsidR="009B3001" w:rsidRPr="009B3001" w:rsidRDefault="00F62282" w:rsidP="009B3001">
      <w:pPr>
        <w:pStyle w:val="aff9"/>
        <w:numPr>
          <w:ilvl w:val="0"/>
          <w:numId w:val="1"/>
        </w:numPr>
        <w:rPr>
          <w:rFonts w:ascii="Times New Roman" w:hAnsi="Times New Roman"/>
          <w:i/>
          <w:sz w:val="20"/>
          <w:szCs w:val="20"/>
        </w:rPr>
      </w:pPr>
      <w:r w:rsidRPr="009B3001">
        <w:rPr>
          <w:rFonts w:ascii="Times New Roman" w:hAnsi="Times New Roman"/>
          <w:i/>
          <w:sz w:val="20"/>
          <w:szCs w:val="20"/>
        </w:rPr>
        <w:t xml:space="preserve">* </w:t>
      </w:r>
      <w:r w:rsidR="002F5B6E" w:rsidRPr="009B3001">
        <w:rPr>
          <w:rFonts w:ascii="Times New Roman" w:hAnsi="Times New Roman"/>
          <w:i/>
          <w:sz w:val="20"/>
          <w:szCs w:val="20"/>
        </w:rPr>
        <w:t xml:space="preserve">Заполнение настоящей Формы носит исключительно рекомендательный характер, </w:t>
      </w:r>
      <w:r w:rsidR="009B3001" w:rsidRPr="009B3001">
        <w:rPr>
          <w:rFonts w:ascii="Times New Roman" w:hAnsi="Times New Roman"/>
          <w:i/>
          <w:sz w:val="20"/>
          <w:szCs w:val="20"/>
        </w:rPr>
        <w:t xml:space="preserve">несоблюдение Формы не влечет отказ в допуске к участию в </w:t>
      </w:r>
      <w:proofErr w:type="spellStart"/>
      <w:r w:rsidR="009B3001" w:rsidRPr="009B3001">
        <w:rPr>
          <w:rFonts w:ascii="Times New Roman" w:hAnsi="Times New Roman"/>
          <w:i/>
          <w:sz w:val="20"/>
          <w:szCs w:val="20"/>
        </w:rPr>
        <w:t>редукционе</w:t>
      </w:r>
      <w:proofErr w:type="spellEnd"/>
      <w:r w:rsidR="009B3001" w:rsidRPr="009B3001">
        <w:rPr>
          <w:rFonts w:ascii="Times New Roman" w:hAnsi="Times New Roman"/>
          <w:i/>
          <w:sz w:val="20"/>
          <w:szCs w:val="20"/>
        </w:rPr>
        <w:t>.</w:t>
      </w:r>
    </w:p>
    <w:p w:rsidR="00CD2245" w:rsidRDefault="00CD2245">
      <w:pPr>
        <w:suppressAutoHyphens w:val="0"/>
        <w:spacing w:after="0" w:line="240" w:lineRule="auto"/>
        <w:rPr>
          <w:rFonts w:ascii="Times New Roman" w:eastAsia="DejaVu Sans" w:hAnsi="Times New Roman"/>
          <w:b/>
          <w:sz w:val="24"/>
          <w:szCs w:val="24"/>
        </w:rPr>
      </w:pPr>
      <w:r>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w:t>
      </w:r>
      <w:r w:rsidR="00E54AA1">
        <w:rPr>
          <w:rFonts w:ascii="Times New Roman" w:eastAsia="DejaVu Sans" w:hAnsi="Times New Roman"/>
          <w:b/>
          <w:sz w:val="24"/>
          <w:szCs w:val="24"/>
        </w:rPr>
        <w:t>предложения о поставке товара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xml:space="preserve">, соответствующие значениям, установленным в документации о </w:t>
      </w:r>
      <w:proofErr w:type="spellStart"/>
      <w:r w:rsidRPr="005D0476">
        <w:rPr>
          <w:rFonts w:ascii="Times New Roman" w:hAnsi="Times New Roman"/>
          <w:i/>
          <w:kern w:val="0"/>
          <w:sz w:val="20"/>
          <w:szCs w:val="20"/>
          <w:lang w:eastAsia="ru-RU"/>
        </w:rPr>
        <w:t>редукционе</w:t>
      </w:r>
      <w:proofErr w:type="spellEnd"/>
      <w:r w:rsidRPr="005D0476">
        <w:rPr>
          <w:rFonts w:ascii="Times New Roman" w:hAnsi="Times New Roman"/>
          <w:i/>
          <w:kern w:val="0"/>
          <w:sz w:val="20"/>
          <w:szCs w:val="20"/>
          <w:lang w:eastAsia="ru-RU"/>
        </w:rPr>
        <w:t>,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E64E6B" w:rsidRDefault="005D0476" w:rsidP="00E64E6B">
      <w:pPr>
        <w:spacing w:after="0" w:line="240" w:lineRule="auto"/>
        <w:jc w:val="both"/>
        <w:rPr>
          <w:i/>
          <w:sz w:val="20"/>
          <w:szCs w:val="20"/>
        </w:rPr>
      </w:pPr>
      <w:r w:rsidRPr="00E64E6B">
        <w:rPr>
          <w:rFonts w:ascii="Times New Roman" w:hAnsi="Times New Roman"/>
          <w:i/>
          <w:sz w:val="20"/>
          <w:szCs w:val="20"/>
        </w:rPr>
        <w:t xml:space="preserve">* </w:t>
      </w:r>
      <w:r w:rsidR="002F5B6E" w:rsidRPr="00E64E6B">
        <w:rPr>
          <w:rFonts w:ascii="Times New Roman" w:hAnsi="Times New Roman"/>
          <w:i/>
          <w:sz w:val="20"/>
          <w:szCs w:val="20"/>
        </w:rPr>
        <w:t xml:space="preserve">Заполнение настоящей Формы носит исключительно рекомендательный характер, несоблюдение Формы не влечет отказ в допуске к участию в </w:t>
      </w:r>
      <w:proofErr w:type="spellStart"/>
      <w:r w:rsidR="002F5B6E" w:rsidRPr="00E64E6B">
        <w:rPr>
          <w:rFonts w:ascii="Times New Roman" w:hAnsi="Times New Roman"/>
          <w:i/>
          <w:sz w:val="20"/>
          <w:szCs w:val="20"/>
        </w:rPr>
        <w:t>редукционе</w:t>
      </w:r>
      <w:proofErr w:type="spellEnd"/>
      <w:r w:rsidR="002F5B6E" w:rsidRPr="00E64E6B">
        <w:rPr>
          <w:rFonts w:ascii="Times New Roman" w:hAnsi="Times New Roman"/>
          <w:i/>
          <w:sz w:val="20"/>
          <w:szCs w:val="20"/>
        </w:rPr>
        <w:t>.</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5"/>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BAD" w:rsidRDefault="009D5BAD">
      <w:r>
        <w:separator/>
      </w:r>
    </w:p>
  </w:endnote>
  <w:endnote w:type="continuationSeparator" w:id="0">
    <w:p w:rsidR="009D5BAD" w:rsidRDefault="009D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8489C">
      <w:rPr>
        <w:rStyle w:val="af1"/>
        <w:noProof/>
      </w:rPr>
      <w:t>1</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BAD" w:rsidRDefault="009D5BAD">
      <w:r>
        <w:separator/>
      </w:r>
    </w:p>
  </w:footnote>
  <w:footnote w:type="continuationSeparator" w:id="0">
    <w:p w:rsidR="009D5BAD" w:rsidRDefault="009D5B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874BF"/>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94FAC"/>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0E06"/>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07A6D"/>
    <w:rsid w:val="0051182A"/>
    <w:rsid w:val="00511AB7"/>
    <w:rsid w:val="00511DFF"/>
    <w:rsid w:val="005148CF"/>
    <w:rsid w:val="00515F22"/>
    <w:rsid w:val="005165A7"/>
    <w:rsid w:val="00523A2B"/>
    <w:rsid w:val="005263D4"/>
    <w:rsid w:val="005270C7"/>
    <w:rsid w:val="005334D6"/>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819"/>
    <w:rsid w:val="00631917"/>
    <w:rsid w:val="00632D91"/>
    <w:rsid w:val="006330C2"/>
    <w:rsid w:val="00635481"/>
    <w:rsid w:val="00636F95"/>
    <w:rsid w:val="00640362"/>
    <w:rsid w:val="006457B3"/>
    <w:rsid w:val="0064706C"/>
    <w:rsid w:val="006471E0"/>
    <w:rsid w:val="00650EC0"/>
    <w:rsid w:val="00652C2C"/>
    <w:rsid w:val="00654610"/>
    <w:rsid w:val="00654DB3"/>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7E50"/>
    <w:rsid w:val="006B08CA"/>
    <w:rsid w:val="006B438E"/>
    <w:rsid w:val="006B478C"/>
    <w:rsid w:val="006B5AFF"/>
    <w:rsid w:val="006C049F"/>
    <w:rsid w:val="006C0DF7"/>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67A4"/>
    <w:rsid w:val="006E74DC"/>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497"/>
    <w:rsid w:val="00751514"/>
    <w:rsid w:val="00751578"/>
    <w:rsid w:val="007540DB"/>
    <w:rsid w:val="00754505"/>
    <w:rsid w:val="0075710C"/>
    <w:rsid w:val="0075782D"/>
    <w:rsid w:val="007602B0"/>
    <w:rsid w:val="0076077D"/>
    <w:rsid w:val="007624F1"/>
    <w:rsid w:val="00763440"/>
    <w:rsid w:val="0076362E"/>
    <w:rsid w:val="00763D5E"/>
    <w:rsid w:val="0076410E"/>
    <w:rsid w:val="00765C2F"/>
    <w:rsid w:val="007665AB"/>
    <w:rsid w:val="007666C6"/>
    <w:rsid w:val="00766AC7"/>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6C2C"/>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5125"/>
    <w:rsid w:val="008D5C14"/>
    <w:rsid w:val="008D65E3"/>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2592D"/>
    <w:rsid w:val="00926FEB"/>
    <w:rsid w:val="009301D7"/>
    <w:rsid w:val="0093161C"/>
    <w:rsid w:val="00931BC1"/>
    <w:rsid w:val="00932589"/>
    <w:rsid w:val="0093541F"/>
    <w:rsid w:val="00936DCB"/>
    <w:rsid w:val="00944E37"/>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01"/>
    <w:rsid w:val="009B30E7"/>
    <w:rsid w:val="009B3976"/>
    <w:rsid w:val="009C24AD"/>
    <w:rsid w:val="009C259B"/>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432E"/>
    <w:rsid w:val="009F7195"/>
    <w:rsid w:val="009F729A"/>
    <w:rsid w:val="009F72A4"/>
    <w:rsid w:val="009F7711"/>
    <w:rsid w:val="00A0036F"/>
    <w:rsid w:val="00A01349"/>
    <w:rsid w:val="00A038C2"/>
    <w:rsid w:val="00A07896"/>
    <w:rsid w:val="00A07B44"/>
    <w:rsid w:val="00A07FC9"/>
    <w:rsid w:val="00A11773"/>
    <w:rsid w:val="00A1404B"/>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B3E"/>
    <w:rsid w:val="00AB1C33"/>
    <w:rsid w:val="00AB1C47"/>
    <w:rsid w:val="00AB532D"/>
    <w:rsid w:val="00AC07D4"/>
    <w:rsid w:val="00AC50C0"/>
    <w:rsid w:val="00AC7AA6"/>
    <w:rsid w:val="00AD189E"/>
    <w:rsid w:val="00AD4388"/>
    <w:rsid w:val="00AD4E63"/>
    <w:rsid w:val="00AD502A"/>
    <w:rsid w:val="00AD6777"/>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489C"/>
    <w:rsid w:val="00B853BF"/>
    <w:rsid w:val="00B86418"/>
    <w:rsid w:val="00B874CB"/>
    <w:rsid w:val="00B90E4E"/>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D223A"/>
    <w:rsid w:val="00BD304B"/>
    <w:rsid w:val="00BD3AFF"/>
    <w:rsid w:val="00BD3DC8"/>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0641"/>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03E3"/>
    <w:rsid w:val="00D01991"/>
    <w:rsid w:val="00D01EF1"/>
    <w:rsid w:val="00D0200C"/>
    <w:rsid w:val="00D0247C"/>
    <w:rsid w:val="00D0621A"/>
    <w:rsid w:val="00D06A6D"/>
    <w:rsid w:val="00D06ADC"/>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B45"/>
    <w:rsid w:val="00EC494C"/>
    <w:rsid w:val="00EC57C2"/>
    <w:rsid w:val="00EC5D0D"/>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7145"/>
    <w:rsid w:val="00F400A1"/>
    <w:rsid w:val="00F40B5A"/>
    <w:rsid w:val="00F40EAF"/>
    <w:rsid w:val="00F4463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319A"/>
    <w:rsid w:val="00FB4379"/>
    <w:rsid w:val="00FB46E1"/>
    <w:rsid w:val="00FB46FB"/>
    <w:rsid w:val="00FB508C"/>
    <w:rsid w:val="00FB5682"/>
    <w:rsid w:val="00FB6723"/>
    <w:rsid w:val="00FC1372"/>
    <w:rsid w:val="00FC1A0A"/>
    <w:rsid w:val="00FC3B07"/>
    <w:rsid w:val="00FC4B73"/>
    <w:rsid w:val="00FC66E2"/>
    <w:rsid w:val="00FD3869"/>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28041">
      <w:bodyDiv w:val="1"/>
      <w:marLeft w:val="0"/>
      <w:marRight w:val="0"/>
      <w:marTop w:val="0"/>
      <w:marBottom w:val="0"/>
      <w:divBdr>
        <w:top w:val="none" w:sz="0" w:space="0" w:color="auto"/>
        <w:left w:val="none" w:sz="0" w:space="0" w:color="auto"/>
        <w:bottom w:val="none" w:sz="0" w:space="0" w:color="auto"/>
        <w:right w:val="none" w:sz="0" w:space="0" w:color="auto"/>
      </w:divBdr>
    </w:div>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745541246">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SP@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CCFED-96AE-4728-8EB2-C43212C6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6430</Words>
  <Characters>36652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42997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Закирова Лейсан Фидаилевна</cp:lastModifiedBy>
  <cp:revision>2</cp:revision>
  <cp:lastPrinted>2020-11-11T11:52:00Z</cp:lastPrinted>
  <dcterms:created xsi:type="dcterms:W3CDTF">2020-11-12T11:26:00Z</dcterms:created>
  <dcterms:modified xsi:type="dcterms:W3CDTF">2020-11-12T11:26:00Z</dcterms:modified>
</cp:coreProperties>
</file>