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13999" w14:textId="77777777" w:rsidR="009772B9" w:rsidRPr="003A7DBD" w:rsidRDefault="009772B9" w:rsidP="009772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7DBD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14:paraId="4EFB9658" w14:textId="77777777" w:rsidR="009772B9" w:rsidRPr="003A7DBD" w:rsidRDefault="009772B9" w:rsidP="009772B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A7DBD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proofErr w:type="spellStart"/>
      <w:r w:rsidRPr="003A7DBD">
        <w:rPr>
          <w:rFonts w:ascii="Times New Roman" w:hAnsi="Times New Roman"/>
          <w:sz w:val="28"/>
          <w:szCs w:val="28"/>
          <w:lang w:eastAsia="ru-RU"/>
        </w:rPr>
        <w:t>Татспиртпром</w:t>
      </w:r>
      <w:proofErr w:type="spellEnd"/>
      <w:r w:rsidRPr="003A7DBD">
        <w:rPr>
          <w:rFonts w:ascii="Times New Roman" w:hAnsi="Times New Roman"/>
          <w:sz w:val="28"/>
          <w:szCs w:val="28"/>
          <w:lang w:eastAsia="ru-RU"/>
        </w:rPr>
        <w:t>"</w:t>
      </w:r>
    </w:p>
    <w:p w14:paraId="24C3A029" w14:textId="77777777" w:rsidR="009772B9" w:rsidRPr="003A7DBD" w:rsidRDefault="009772B9" w:rsidP="009772B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24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678"/>
        <w:gridCol w:w="9072"/>
      </w:tblGrid>
      <w:tr w:rsidR="00AA7711" w:rsidRPr="003A7DBD" w14:paraId="0331A270" w14:textId="77777777" w:rsidTr="003A7DBD">
        <w:trPr>
          <w:trHeight w:val="268"/>
        </w:trPr>
        <w:tc>
          <w:tcPr>
            <w:tcW w:w="498" w:type="dxa"/>
            <w:shd w:val="clear" w:color="auto" w:fill="2E74B5"/>
          </w:tcPr>
          <w:p w14:paraId="7FE417D6" w14:textId="77777777" w:rsidR="00AA7711" w:rsidRPr="003A7DBD" w:rsidRDefault="00AA7711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78" w:type="dxa"/>
            <w:shd w:val="clear" w:color="auto" w:fill="2E74B5"/>
          </w:tcPr>
          <w:p w14:paraId="6C736FDD" w14:textId="77777777" w:rsidR="00AA7711" w:rsidRPr="003A7DBD" w:rsidRDefault="00AA7711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9072" w:type="dxa"/>
            <w:shd w:val="clear" w:color="auto" w:fill="2E74B5"/>
          </w:tcPr>
          <w:p w14:paraId="23976CB2" w14:textId="77777777" w:rsidR="009772B9" w:rsidRPr="003A7DBD" w:rsidRDefault="00AA7711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AA7711" w:rsidRPr="003A7DBD" w14:paraId="649D597A" w14:textId="77777777" w:rsidTr="003A7DBD">
        <w:trPr>
          <w:trHeight w:val="284"/>
        </w:trPr>
        <w:tc>
          <w:tcPr>
            <w:tcW w:w="498" w:type="dxa"/>
          </w:tcPr>
          <w:p w14:paraId="223157E4" w14:textId="77777777" w:rsidR="00AA7711" w:rsidRPr="003A7DBD" w:rsidRDefault="009772B9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8" w:type="dxa"/>
          </w:tcPr>
          <w:p w14:paraId="5A0577F5" w14:textId="77777777" w:rsidR="00AA7711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9072" w:type="dxa"/>
          </w:tcPr>
          <w:p w14:paraId="1ED7D057" w14:textId="77777777" w:rsidR="004709E9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Акционерное общество «</w:t>
            </w:r>
            <w:proofErr w:type="spellStart"/>
            <w:r w:rsidRPr="003A7DBD">
              <w:rPr>
                <w:rFonts w:ascii="Times New Roman" w:hAnsi="Times New Roman"/>
                <w:sz w:val="28"/>
                <w:szCs w:val="28"/>
              </w:rPr>
              <w:t>Татспиртпром</w:t>
            </w:r>
            <w:proofErr w:type="spellEnd"/>
            <w:r w:rsidRPr="003A7DB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8606761" w14:textId="77777777" w:rsidR="004709E9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Юридический адрес: 420111, РТ, г. Казань, ул. Баумана, д.44/8</w:t>
            </w:r>
          </w:p>
          <w:p w14:paraId="056AE2E9" w14:textId="0F19D067" w:rsidR="004709E9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Фак</w:t>
            </w:r>
            <w:r w:rsidR="008A4322" w:rsidRPr="003A7DBD">
              <w:rPr>
                <w:rFonts w:ascii="Times New Roman" w:hAnsi="Times New Roman"/>
                <w:sz w:val="28"/>
                <w:szCs w:val="28"/>
              </w:rPr>
              <w:t>тический (почтовый) адрес: 420061</w:t>
            </w:r>
            <w:r w:rsidRPr="003A7DBD">
              <w:rPr>
                <w:rFonts w:ascii="Times New Roman" w:hAnsi="Times New Roman"/>
                <w:sz w:val="28"/>
                <w:szCs w:val="28"/>
              </w:rPr>
              <w:t xml:space="preserve">, РТ, г. Казань, </w:t>
            </w:r>
            <w:r w:rsidR="00C60D70">
              <w:rPr>
                <w:rFonts w:ascii="Times New Roman" w:hAnsi="Times New Roman"/>
                <w:sz w:val="28"/>
                <w:szCs w:val="28"/>
              </w:rPr>
              <w:t>пр</w:t>
            </w:r>
            <w:r w:rsidRPr="003A7DB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A4322" w:rsidRPr="003A7DBD">
              <w:rPr>
                <w:rFonts w:ascii="Times New Roman" w:hAnsi="Times New Roman"/>
                <w:sz w:val="28"/>
                <w:szCs w:val="28"/>
              </w:rPr>
              <w:t xml:space="preserve">Альберта </w:t>
            </w:r>
            <w:proofErr w:type="spellStart"/>
            <w:r w:rsidR="008A4322" w:rsidRPr="003A7DBD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8A4322" w:rsidRPr="003A7DBD">
              <w:rPr>
                <w:rFonts w:ascii="Times New Roman" w:hAnsi="Times New Roman"/>
                <w:sz w:val="28"/>
                <w:szCs w:val="28"/>
              </w:rPr>
              <w:t xml:space="preserve"> 27А</w:t>
            </w:r>
          </w:p>
          <w:p w14:paraId="708FC2FB" w14:textId="77777777" w:rsidR="004709E9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ИНН/КПП 1681000049/</w:t>
            </w:r>
            <w:r w:rsidR="007E58E8" w:rsidRPr="003A7DBD">
              <w:rPr>
                <w:rFonts w:ascii="Times New Roman" w:hAnsi="Times New Roman"/>
                <w:sz w:val="28"/>
                <w:szCs w:val="28"/>
              </w:rPr>
              <w:t>783450001</w:t>
            </w:r>
          </w:p>
          <w:p w14:paraId="56381C2E" w14:textId="77777777" w:rsidR="006B62F7" w:rsidRPr="003A7DBD" w:rsidRDefault="00684A27" w:rsidP="00CC3826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6B62F7" w:rsidRPr="003A7DBD">
                <w:rPr>
                  <w:rStyle w:val="af6"/>
                  <w:rFonts w:ascii="Times New Roman" w:hAnsi="Times New Roman"/>
                  <w:sz w:val="28"/>
                  <w:szCs w:val="28"/>
                </w:rPr>
                <w:t>TenderTSP@tatspirtprom.ru</w:t>
              </w:r>
            </w:hyperlink>
          </w:p>
          <w:p w14:paraId="419DFA6F" w14:textId="3A072BF8" w:rsidR="00AA7711" w:rsidRPr="003A7DBD" w:rsidRDefault="00CC3826" w:rsidP="00CC3826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Тел. 8 (843) 222</w:t>
            </w:r>
            <w:r w:rsidR="004709E9" w:rsidRPr="003A7DBD">
              <w:rPr>
                <w:rFonts w:ascii="Times New Roman" w:hAnsi="Times New Roman"/>
                <w:sz w:val="28"/>
                <w:szCs w:val="28"/>
              </w:rPr>
              <w:t>-</w:t>
            </w:r>
            <w:r w:rsidRPr="003A7DBD">
              <w:rPr>
                <w:rFonts w:ascii="Times New Roman" w:hAnsi="Times New Roman"/>
                <w:sz w:val="28"/>
                <w:szCs w:val="28"/>
              </w:rPr>
              <w:t>95</w:t>
            </w:r>
            <w:r w:rsidR="004709E9" w:rsidRPr="003A7DBD">
              <w:rPr>
                <w:rFonts w:ascii="Times New Roman" w:hAnsi="Times New Roman"/>
                <w:sz w:val="28"/>
                <w:szCs w:val="28"/>
              </w:rPr>
              <w:t>-</w:t>
            </w:r>
            <w:r w:rsidR="00E51122" w:rsidRPr="003A7DBD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4709E9" w:rsidRPr="003A7DBD" w14:paraId="42530DB5" w14:textId="77777777" w:rsidTr="003A7DBD">
        <w:trPr>
          <w:trHeight w:val="284"/>
        </w:trPr>
        <w:tc>
          <w:tcPr>
            <w:tcW w:w="498" w:type="dxa"/>
          </w:tcPr>
          <w:p w14:paraId="037E7F68" w14:textId="77777777" w:rsidR="004709E9" w:rsidRPr="003A7DBD" w:rsidRDefault="009772B9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678" w:type="dxa"/>
          </w:tcPr>
          <w:p w14:paraId="26EA6358" w14:textId="77777777" w:rsidR="004709E9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9072" w:type="dxa"/>
          </w:tcPr>
          <w:p w14:paraId="08F1E10B" w14:textId="30DAC064" w:rsidR="004709E9" w:rsidRPr="003A7DBD" w:rsidRDefault="00F515FF" w:rsidP="00BD75EF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Предквалификационный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отбор</w:t>
            </w:r>
            <w:r w:rsidR="009B1B25" w:rsidRP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709E9" w:rsidRPr="003A7DBD" w14:paraId="4152A488" w14:textId="77777777" w:rsidTr="003A7DBD">
        <w:trPr>
          <w:trHeight w:val="284"/>
        </w:trPr>
        <w:tc>
          <w:tcPr>
            <w:tcW w:w="498" w:type="dxa"/>
          </w:tcPr>
          <w:p w14:paraId="0741A0C4" w14:textId="77777777" w:rsidR="004709E9" w:rsidRPr="003A7DBD" w:rsidRDefault="009772B9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678" w:type="dxa"/>
          </w:tcPr>
          <w:p w14:paraId="7BC121AB" w14:textId="77777777" w:rsidR="004709E9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14:paraId="3B358C3E" w14:textId="77777777" w:rsidR="004709E9" w:rsidRPr="003A7DBD" w:rsidRDefault="004709E9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3A7DBD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3A7DB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</w:tcPr>
          <w:p w14:paraId="2386A71B" w14:textId="125310F3" w:rsidR="00C73AD0" w:rsidRPr="003A7DBD" w:rsidRDefault="00E51122" w:rsidP="00C73AD0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 xml:space="preserve">Калистратова Альбина Николаевна </w:t>
            </w:r>
          </w:p>
          <w:p w14:paraId="55346FA6" w14:textId="77777777" w:rsidR="0074075B" w:rsidRPr="003A7DBD" w:rsidRDefault="00C73AD0" w:rsidP="00C73AD0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8(843) 222-95-41</w:t>
            </w:r>
          </w:p>
          <w:p w14:paraId="6EDA21E1" w14:textId="60A071F7" w:rsidR="00C73AD0" w:rsidRPr="003A7DBD" w:rsidRDefault="00E51122" w:rsidP="00C73AD0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Аlbina.kalistratova@tatspirtprom.ru</w:t>
            </w:r>
          </w:p>
        </w:tc>
      </w:tr>
      <w:tr w:rsidR="00336B52" w:rsidRPr="003A7DBD" w14:paraId="3EAEC0A4" w14:textId="77777777" w:rsidTr="003A7DBD">
        <w:trPr>
          <w:trHeight w:val="284"/>
        </w:trPr>
        <w:tc>
          <w:tcPr>
            <w:tcW w:w="498" w:type="dxa"/>
          </w:tcPr>
          <w:p w14:paraId="1A7ECF8C" w14:textId="77777777" w:rsidR="00336B52" w:rsidRPr="003A7DBD" w:rsidRDefault="00336B52" w:rsidP="00336B52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678" w:type="dxa"/>
          </w:tcPr>
          <w:p w14:paraId="0DECF50B" w14:textId="77777777" w:rsidR="00336B52" w:rsidRPr="003A7DBD" w:rsidRDefault="00336B52" w:rsidP="00336B52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9072" w:type="dxa"/>
          </w:tcPr>
          <w:p w14:paraId="56816FE6" w14:textId="6ACED604" w:rsidR="00336B52" w:rsidRPr="003A7DBD" w:rsidRDefault="00217BEC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22.29.21.000</w:t>
            </w:r>
          </w:p>
        </w:tc>
      </w:tr>
      <w:tr w:rsidR="00336B52" w:rsidRPr="003A7DBD" w14:paraId="0B0A5246" w14:textId="77777777" w:rsidTr="003A7DBD">
        <w:trPr>
          <w:trHeight w:val="231"/>
        </w:trPr>
        <w:tc>
          <w:tcPr>
            <w:tcW w:w="498" w:type="dxa"/>
          </w:tcPr>
          <w:p w14:paraId="5121379B" w14:textId="77777777" w:rsidR="00336B52" w:rsidRPr="003A7DBD" w:rsidRDefault="00336B52" w:rsidP="00336B52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678" w:type="dxa"/>
          </w:tcPr>
          <w:p w14:paraId="025F21F5" w14:textId="77777777" w:rsidR="00336B52" w:rsidRPr="003A7DBD" w:rsidRDefault="00336B52" w:rsidP="00336B52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9072" w:type="dxa"/>
          </w:tcPr>
          <w:p w14:paraId="16A67605" w14:textId="7D436757" w:rsidR="00336B52" w:rsidRPr="003A7DBD" w:rsidRDefault="00217BEC" w:rsidP="002D0F3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22.29</w:t>
            </w:r>
          </w:p>
        </w:tc>
      </w:tr>
      <w:tr w:rsidR="00AA7711" w:rsidRPr="003A7DBD" w14:paraId="6C04F7F9" w14:textId="77777777" w:rsidTr="003A7DBD">
        <w:tc>
          <w:tcPr>
            <w:tcW w:w="498" w:type="dxa"/>
          </w:tcPr>
          <w:p w14:paraId="2602F13E" w14:textId="77777777" w:rsidR="00AA7711" w:rsidRPr="003A7DBD" w:rsidRDefault="009772B9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678" w:type="dxa"/>
          </w:tcPr>
          <w:p w14:paraId="59ED98A3" w14:textId="77777777" w:rsidR="00AA7711" w:rsidRPr="003A7DBD" w:rsidRDefault="00AA7711" w:rsidP="009772B9">
            <w:pPr>
              <w:pStyle w:val="aff9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9072" w:type="dxa"/>
          </w:tcPr>
          <w:p w14:paraId="0B057923" w14:textId="402BD8EC" w:rsidR="0082749C" w:rsidRPr="003A7DBD" w:rsidRDefault="00A62889" w:rsidP="002D0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Право заключения договора на</w:t>
            </w:r>
            <w:r w:rsidR="006B62F7" w:rsidRPr="003A7DBD">
              <w:rPr>
                <w:rFonts w:ascii="Times New Roman" w:hAnsi="Times New Roman"/>
                <w:sz w:val="28"/>
                <w:szCs w:val="28"/>
              </w:rPr>
              <w:t xml:space="preserve"> поставку </w:t>
            </w:r>
            <w:r w:rsidR="00E91475">
              <w:rPr>
                <w:rFonts w:ascii="Times New Roman" w:hAnsi="Times New Roman"/>
                <w:sz w:val="28"/>
                <w:szCs w:val="28"/>
              </w:rPr>
              <w:t xml:space="preserve">клейкой </w:t>
            </w:r>
            <w:r w:rsidR="00C73AD0" w:rsidRPr="003A7DBD">
              <w:rPr>
                <w:rFonts w:ascii="Times New Roman" w:hAnsi="Times New Roman"/>
                <w:sz w:val="28"/>
                <w:szCs w:val="28"/>
              </w:rPr>
              <w:t>лент</w:t>
            </w:r>
            <w:r w:rsidR="00217BEC" w:rsidRPr="003A7DBD">
              <w:rPr>
                <w:rFonts w:ascii="Times New Roman" w:hAnsi="Times New Roman"/>
                <w:sz w:val="28"/>
                <w:szCs w:val="28"/>
              </w:rPr>
              <w:t>ы упаковочной</w:t>
            </w:r>
            <w:r w:rsidR="006E3613">
              <w:rPr>
                <w:rFonts w:ascii="Times New Roman" w:hAnsi="Times New Roman"/>
                <w:sz w:val="28"/>
                <w:szCs w:val="28"/>
              </w:rPr>
              <w:t xml:space="preserve"> машинной </w:t>
            </w:r>
          </w:p>
        </w:tc>
      </w:tr>
      <w:tr w:rsidR="00AA7711" w:rsidRPr="003A7DBD" w14:paraId="71B758FF" w14:textId="77777777" w:rsidTr="003A7DBD">
        <w:tc>
          <w:tcPr>
            <w:tcW w:w="498" w:type="dxa"/>
          </w:tcPr>
          <w:p w14:paraId="15A9F782" w14:textId="77777777" w:rsidR="00AA7711" w:rsidRPr="003A7DBD" w:rsidRDefault="009772B9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678" w:type="dxa"/>
          </w:tcPr>
          <w:p w14:paraId="3488E702" w14:textId="77777777" w:rsidR="00AA7711" w:rsidRPr="003A7DBD" w:rsidRDefault="00AA7711" w:rsidP="003E3BAC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</w:t>
            </w:r>
            <w:r w:rsidRPr="003A7DBD">
              <w:rPr>
                <w:rFonts w:ascii="Times New Roman" w:hAnsi="Times New Roman"/>
                <w:sz w:val="28"/>
                <w:szCs w:val="28"/>
              </w:rPr>
              <w:lastRenderedPageBreak/>
              <w:t>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072" w:type="dxa"/>
          </w:tcPr>
          <w:p w14:paraId="3C6D7CD8" w14:textId="3D035B46" w:rsidR="006E3613" w:rsidRPr="006E3613" w:rsidRDefault="006E3613" w:rsidP="006E36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Упаковочная клейкая лента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машинная</w:t>
            </w:r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изготовлена на основе прозрачного полипропилена толщиной не менее 4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мкм. Предназначена для машинной упаковки </w:t>
            </w:r>
            <w:proofErr w:type="spellStart"/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гофрокоробов</w:t>
            </w:r>
            <w:proofErr w:type="spellEnd"/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Диаметр втулки без ленты — 76,2 мм. Отличается высокой адгезией клея (слипанием с поверхностью), стойкостью к разрыву. Количество упаковок в транспортном коробе: 6 </w:t>
            </w:r>
            <w:proofErr w:type="spellStart"/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шт</w:t>
            </w:r>
            <w:proofErr w:type="spellEnd"/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(на паллете)</w:t>
            </w:r>
          </w:p>
          <w:p w14:paraId="6BA69FBD" w14:textId="77777777" w:rsidR="006E3613" w:rsidRDefault="006E3613" w:rsidP="006E36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Тип клейкой ленты: для автоматической упаковки </w:t>
            </w:r>
            <w:proofErr w:type="spellStart"/>
            <w:r w:rsidRPr="006E36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гофрокоробов</w:t>
            </w:r>
            <w:proofErr w:type="spellEnd"/>
          </w:p>
          <w:p w14:paraId="1D907502" w14:textId="029D67E0" w:rsidR="002D0F3B" w:rsidRPr="00E91475" w:rsidRDefault="00C73AD0" w:rsidP="006E36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Характеристики:</w:t>
            </w:r>
          </w:p>
          <w:p w14:paraId="76008186" w14:textId="3EE1177F" w:rsidR="002D0F3B" w:rsidRPr="003A7DBD" w:rsidRDefault="002D0F3B" w:rsidP="002D0F3B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Ширина ленты: 48</w:t>
            </w:r>
            <w:r w:rsid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="003264F9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миллиметра</w:t>
            </w:r>
            <w:r w:rsidR="00EF6BE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</w:p>
          <w:p w14:paraId="60CE436E" w14:textId="49CFDC72" w:rsidR="00C73AD0" w:rsidRPr="003A7DBD" w:rsidRDefault="00C73AD0" w:rsidP="002D0F3B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Толщина:</w:t>
            </w:r>
            <w:r w:rsidR="00217BEC"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не менее</w:t>
            </w: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 4</w:t>
            </w:r>
            <w:r w:rsidR="00F515FF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3</w:t>
            </w:r>
            <w:r w:rsid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м</w:t>
            </w:r>
            <w:r w:rsidR="003264F9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икрон</w:t>
            </w:r>
          </w:p>
          <w:p w14:paraId="4D55E696" w14:textId="67532929" w:rsidR="00C73AD0" w:rsidRPr="003A7DBD" w:rsidRDefault="00C73AD0" w:rsidP="002D0F3B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Намотка в ролике: </w:t>
            </w:r>
            <w:r w:rsidR="00217BEC"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не менее </w:t>
            </w:r>
            <w:r w:rsidR="00F515FF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990</w:t>
            </w: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="00EF6BE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погонных метр</w:t>
            </w:r>
            <w:r w:rsidR="006B2A7A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ов</w:t>
            </w:r>
            <w:r w:rsidR="00EF6BE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</w:p>
          <w:p w14:paraId="737BDA50" w14:textId="58A13DD6" w:rsidR="00C73AD0" w:rsidRDefault="00C73AD0" w:rsidP="002D0F3B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Цвет: Прозрачный</w:t>
            </w:r>
          </w:p>
          <w:p w14:paraId="3CCE23B8" w14:textId="6BD3FCFB" w:rsidR="00F515FF" w:rsidRDefault="00F515FF" w:rsidP="002D0F3B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Внутренний диаметр втулки: </w:t>
            </w:r>
            <w:r w:rsidRPr="00F515FF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76.2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мм</w:t>
            </w:r>
          </w:p>
          <w:p w14:paraId="7AC18208" w14:textId="77777777" w:rsidR="00F515FF" w:rsidRPr="00F515FF" w:rsidRDefault="00F515FF" w:rsidP="00F515FF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5FF">
              <w:rPr>
                <w:rFonts w:ascii="Times New Roman" w:hAnsi="Times New Roman"/>
                <w:sz w:val="28"/>
                <w:szCs w:val="28"/>
              </w:rPr>
              <w:t xml:space="preserve">Материал основы: </w:t>
            </w:r>
            <w:proofErr w:type="spellStart"/>
            <w:r w:rsidRPr="00F515FF">
              <w:rPr>
                <w:rFonts w:ascii="Times New Roman" w:hAnsi="Times New Roman"/>
                <w:sz w:val="28"/>
                <w:szCs w:val="28"/>
              </w:rPr>
              <w:t>двуосноориентированный</w:t>
            </w:r>
            <w:proofErr w:type="spellEnd"/>
            <w:r w:rsidRPr="00F515FF">
              <w:rPr>
                <w:rFonts w:ascii="Times New Roman" w:hAnsi="Times New Roman"/>
                <w:sz w:val="28"/>
                <w:szCs w:val="28"/>
              </w:rPr>
              <w:t xml:space="preserve"> полипропилен</w:t>
            </w:r>
          </w:p>
          <w:p w14:paraId="6CA65DE5" w14:textId="77777777" w:rsidR="00F515FF" w:rsidRPr="00F515FF" w:rsidRDefault="00F515FF" w:rsidP="00F515FF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5FF">
              <w:rPr>
                <w:rFonts w:ascii="Times New Roman" w:hAnsi="Times New Roman"/>
                <w:sz w:val="28"/>
                <w:szCs w:val="28"/>
              </w:rPr>
              <w:t>Клеевая основа: акриловая эмульсия на водной основе</w:t>
            </w:r>
          </w:p>
          <w:p w14:paraId="456D1719" w14:textId="77777777" w:rsidR="00F515FF" w:rsidRPr="00F515FF" w:rsidRDefault="00F515FF" w:rsidP="00F515FF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5FF">
              <w:rPr>
                <w:rFonts w:ascii="Times New Roman" w:hAnsi="Times New Roman"/>
                <w:sz w:val="28"/>
                <w:szCs w:val="28"/>
              </w:rPr>
              <w:lastRenderedPageBreak/>
              <w:t>Морозостойкость: Нет</w:t>
            </w:r>
          </w:p>
          <w:p w14:paraId="34A131AB" w14:textId="71AEDE2A" w:rsidR="006E3613" w:rsidRDefault="006E3613" w:rsidP="006E3613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613">
              <w:rPr>
                <w:rFonts w:ascii="Times New Roman" w:hAnsi="Times New Roman"/>
                <w:sz w:val="28"/>
                <w:szCs w:val="28"/>
              </w:rPr>
              <w:t>Соответствует ГОСТ 20477-86 (Обязательно)</w:t>
            </w:r>
          </w:p>
          <w:p w14:paraId="5881E214" w14:textId="77777777" w:rsidR="00642F55" w:rsidRPr="00642F55" w:rsidRDefault="00642F55" w:rsidP="00642F55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2F55">
              <w:rPr>
                <w:rFonts w:ascii="Times New Roman" w:hAnsi="Times New Roman"/>
                <w:sz w:val="28"/>
                <w:szCs w:val="28"/>
              </w:rPr>
              <w:t>-Декларация о соответствии (сертификат соответствия)</w:t>
            </w:r>
          </w:p>
          <w:p w14:paraId="09CAF821" w14:textId="77777777" w:rsidR="00642F55" w:rsidRPr="00642F55" w:rsidRDefault="00642F55" w:rsidP="00642F55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2F55">
              <w:rPr>
                <w:rFonts w:ascii="Times New Roman" w:hAnsi="Times New Roman"/>
                <w:sz w:val="28"/>
                <w:szCs w:val="28"/>
              </w:rPr>
              <w:t>-Удостоверение качества (паспорт качества)</w:t>
            </w:r>
          </w:p>
          <w:p w14:paraId="5C8DEC37" w14:textId="4A9DBBD1" w:rsidR="00642F55" w:rsidRPr="006E3613" w:rsidRDefault="00642F55" w:rsidP="00642F55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2F55">
              <w:rPr>
                <w:rFonts w:ascii="Times New Roman" w:hAnsi="Times New Roman"/>
                <w:sz w:val="28"/>
                <w:szCs w:val="28"/>
              </w:rPr>
              <w:t>- Протоколы испытаний.</w:t>
            </w:r>
          </w:p>
          <w:p w14:paraId="71731663" w14:textId="270834E0" w:rsidR="00C73AD0" w:rsidRPr="003A7DBD" w:rsidRDefault="00C73AD0" w:rsidP="002D0F3B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Наличие обязательных </w:t>
            </w:r>
            <w:r w:rsidRPr="003264F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документов</w:t>
            </w:r>
            <w:r w:rsidR="003A7DBD" w:rsidRPr="003264F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3A7DBD" w:rsidRPr="003264F9">
              <w:rPr>
                <w:rFonts w:ascii="Times New Roman" w:hAnsi="Times New Roman"/>
                <w:b/>
                <w:sz w:val="28"/>
                <w:szCs w:val="28"/>
              </w:rPr>
              <w:t>при поставке товара</w:t>
            </w:r>
            <w:r w:rsidRPr="003264F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:</w:t>
            </w:r>
          </w:p>
          <w:p w14:paraId="672EC062" w14:textId="77777777" w:rsidR="00C73AD0" w:rsidRPr="003A7DBD" w:rsidRDefault="00C73AD0" w:rsidP="002D0F3B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A7DB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-Декларация о соответствии (сертификат </w:t>
            </w:r>
            <w:r w:rsidRPr="003264F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соответствия</w:t>
            </w:r>
            <w:r w:rsidRPr="003A7DB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</w:p>
          <w:p w14:paraId="1878EA0B" w14:textId="5A7DF1CC" w:rsidR="00F515FF" w:rsidRPr="003A7DBD" w:rsidRDefault="00C73AD0" w:rsidP="00642F55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A7DB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-Удостоверение качества (паспорт качества)</w:t>
            </w:r>
          </w:p>
        </w:tc>
      </w:tr>
      <w:tr w:rsidR="00AA7711" w:rsidRPr="003A7DBD" w14:paraId="6A5C67AA" w14:textId="77777777" w:rsidTr="003A7DBD">
        <w:trPr>
          <w:trHeight w:val="605"/>
        </w:trPr>
        <w:tc>
          <w:tcPr>
            <w:tcW w:w="498" w:type="dxa"/>
          </w:tcPr>
          <w:p w14:paraId="21DE26E6" w14:textId="3CA757C7" w:rsidR="00AA7711" w:rsidRPr="003A7DBD" w:rsidRDefault="009772B9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5678" w:type="dxa"/>
          </w:tcPr>
          <w:p w14:paraId="62870D8F" w14:textId="77777777" w:rsidR="00AA7711" w:rsidRPr="003A7DBD" w:rsidRDefault="00AA7711" w:rsidP="003E3BAC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9072" w:type="dxa"/>
          </w:tcPr>
          <w:p w14:paraId="5BE13934" w14:textId="407F2698" w:rsidR="009F49C5" w:rsidRPr="003A7DBD" w:rsidRDefault="00E0386F" w:rsidP="00F515FF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4 500</w:t>
            </w:r>
            <w:r w:rsidR="00F51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15FF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AA7711" w:rsidRPr="003A7DBD" w14:paraId="0B9327E0" w14:textId="77777777" w:rsidTr="003A7DBD">
        <w:trPr>
          <w:trHeight w:val="654"/>
        </w:trPr>
        <w:tc>
          <w:tcPr>
            <w:tcW w:w="498" w:type="dxa"/>
          </w:tcPr>
          <w:p w14:paraId="7601D48C" w14:textId="77777777" w:rsidR="00AA7711" w:rsidRPr="003A7DBD" w:rsidRDefault="009772B9" w:rsidP="009772B9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678" w:type="dxa"/>
          </w:tcPr>
          <w:p w14:paraId="3F43FF5D" w14:textId="77777777" w:rsidR="00AA7711" w:rsidRPr="003A7DBD" w:rsidRDefault="00AA7711" w:rsidP="003E3BAC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9072" w:type="dxa"/>
          </w:tcPr>
          <w:p w14:paraId="7FC80C7C" w14:textId="73BD44E4" w:rsidR="003A7DBD" w:rsidRDefault="00267720" w:rsidP="003A7DB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Адрес дост</w:t>
            </w:r>
            <w:r w:rsidR="00D627B2" w:rsidRPr="003A7DBD">
              <w:rPr>
                <w:rFonts w:ascii="Times New Roman" w:hAnsi="Times New Roman"/>
                <w:sz w:val="28"/>
                <w:szCs w:val="28"/>
              </w:rPr>
              <w:t xml:space="preserve">авки: </w:t>
            </w:r>
            <w:r w:rsid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F60EB80" w14:textId="593B9F8A" w:rsidR="00E51122" w:rsidRPr="003A7DBD" w:rsidRDefault="00E51122" w:rsidP="003A7DBD">
            <w:pPr>
              <w:pStyle w:val="aff9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3A7DBD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1.</w:t>
            </w:r>
            <w:r w:rsidR="003A7DBD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="002B3797" w:rsidRP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Оптовый склад М7, АО «</w:t>
            </w:r>
            <w:proofErr w:type="spellStart"/>
            <w:r w:rsidR="002B3797" w:rsidRP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Татспиртпром</w:t>
            </w:r>
            <w:proofErr w:type="spellEnd"/>
            <w:r w:rsidR="002B3797" w:rsidRP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, адрес: РТ, </w:t>
            </w:r>
            <w:proofErr w:type="spellStart"/>
            <w:r w:rsidR="002B3797" w:rsidRP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Зеленодольский</w:t>
            </w:r>
            <w:proofErr w:type="spellEnd"/>
            <w:r w:rsidR="002B3797" w:rsidRP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="002B3797" w:rsidRP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Осиновское</w:t>
            </w:r>
            <w:proofErr w:type="spellEnd"/>
            <w:r w:rsidR="002B3797" w:rsidRP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сельское поселение, Промышленная территория Индустриальный парк М7, зда</w:t>
            </w:r>
            <w:r w:rsidR="002B379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ние 31, корп.1-8, </w:t>
            </w:r>
          </w:p>
          <w:p w14:paraId="2EA85A0B" w14:textId="2E85D4A4" w:rsidR="002B3797" w:rsidRPr="003A7DBD" w:rsidRDefault="00E51122" w:rsidP="002B3797">
            <w:pPr>
              <w:suppressAutoHyphens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3A7DBD">
              <w:rPr>
                <w:rFonts w:ascii="Times New Roman" w:eastAsiaTheme="minorHAnsi" w:hAnsi="Times New Roman"/>
                <w:color w:val="000000"/>
                <w:kern w:val="0"/>
                <w:sz w:val="28"/>
                <w:szCs w:val="28"/>
                <w:lang w:eastAsia="ru-RU"/>
              </w:rPr>
              <w:t>2. Филиал АО «</w:t>
            </w:r>
            <w:proofErr w:type="spellStart"/>
            <w:r w:rsidRPr="003A7DBD">
              <w:rPr>
                <w:rFonts w:ascii="Times New Roman" w:eastAsiaTheme="minorHAnsi" w:hAnsi="Times New Roman"/>
                <w:color w:val="000000"/>
                <w:kern w:val="0"/>
                <w:sz w:val="28"/>
                <w:szCs w:val="28"/>
                <w:lang w:eastAsia="ru-RU"/>
              </w:rPr>
              <w:t>Татспиртпром</w:t>
            </w:r>
            <w:proofErr w:type="spellEnd"/>
            <w:r w:rsidRPr="003A7DBD">
              <w:rPr>
                <w:rFonts w:ascii="Times New Roman" w:eastAsiaTheme="minorHAnsi" w:hAnsi="Times New Roman"/>
                <w:color w:val="000000"/>
                <w:kern w:val="0"/>
                <w:sz w:val="28"/>
                <w:szCs w:val="28"/>
                <w:lang w:eastAsia="ru-RU"/>
              </w:rPr>
              <w:t xml:space="preserve">» «Казанский ликероводочный завод», 420054, г. Казань, </w:t>
            </w:r>
            <w:proofErr w:type="spellStart"/>
            <w:r w:rsidRPr="003A7DBD">
              <w:rPr>
                <w:rFonts w:ascii="Times New Roman" w:eastAsiaTheme="minorHAnsi" w:hAnsi="Times New Roman"/>
                <w:color w:val="000000"/>
                <w:kern w:val="0"/>
                <w:sz w:val="28"/>
                <w:szCs w:val="28"/>
                <w:lang w:eastAsia="ru-RU"/>
              </w:rPr>
              <w:t>ул.Турбинная</w:t>
            </w:r>
            <w:proofErr w:type="spellEnd"/>
            <w:r w:rsidRPr="003A7DBD">
              <w:rPr>
                <w:rFonts w:ascii="Times New Roman" w:eastAsiaTheme="minorHAnsi" w:hAnsi="Times New Roman"/>
                <w:color w:val="000000"/>
                <w:kern w:val="0"/>
                <w:sz w:val="28"/>
                <w:szCs w:val="28"/>
                <w:lang w:eastAsia="ru-RU"/>
              </w:rPr>
              <w:t>, 5</w:t>
            </w:r>
            <w:r w:rsidR="009423FA">
              <w:rPr>
                <w:rFonts w:ascii="Times New Roman" w:eastAsiaTheme="minorHAnsi" w:hAnsi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</w:p>
        </w:tc>
      </w:tr>
      <w:tr w:rsidR="00D953A8" w:rsidRPr="003A7DBD" w14:paraId="10BD3456" w14:textId="77777777" w:rsidTr="003A7DBD">
        <w:tc>
          <w:tcPr>
            <w:tcW w:w="498" w:type="dxa"/>
          </w:tcPr>
          <w:p w14:paraId="276D619E" w14:textId="77777777" w:rsidR="00D953A8" w:rsidRPr="003A7DBD" w:rsidRDefault="00D953A8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8" w:type="dxa"/>
          </w:tcPr>
          <w:p w14:paraId="2A46A871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9072" w:type="dxa"/>
          </w:tcPr>
          <w:p w14:paraId="73B8B9CF" w14:textId="1C41FCA7" w:rsidR="00D953A8" w:rsidRPr="003A7DBD" w:rsidRDefault="003B3E33" w:rsidP="00E9147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Срок поставки –</w:t>
            </w:r>
            <w:r w:rsidR="000C6E2A" w:rsidRP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5EDC" w:rsidRPr="003A7DB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0A07B7" w:rsidRPr="003A7DBD">
              <w:rPr>
                <w:rFonts w:ascii="Times New Roman" w:hAnsi="Times New Roman"/>
                <w:sz w:val="28"/>
                <w:szCs w:val="28"/>
              </w:rPr>
              <w:t xml:space="preserve">течении </w:t>
            </w:r>
            <w:r w:rsidR="00E91475">
              <w:rPr>
                <w:rFonts w:ascii="Times New Roman" w:hAnsi="Times New Roman"/>
                <w:sz w:val="28"/>
                <w:szCs w:val="28"/>
              </w:rPr>
              <w:t>10</w:t>
            </w:r>
            <w:r w:rsidR="000A07B7" w:rsidRPr="003A7DBD">
              <w:rPr>
                <w:rFonts w:ascii="Times New Roman" w:hAnsi="Times New Roman"/>
                <w:sz w:val="28"/>
                <w:szCs w:val="28"/>
              </w:rPr>
              <w:t xml:space="preserve"> рабочих дней с момента направления Заявки</w:t>
            </w:r>
            <w:r w:rsidR="003A7DBD">
              <w:rPr>
                <w:rFonts w:ascii="Times New Roman" w:hAnsi="Times New Roman"/>
                <w:sz w:val="28"/>
                <w:szCs w:val="28"/>
              </w:rPr>
              <w:t xml:space="preserve"> Заказчиком</w:t>
            </w:r>
            <w:r w:rsidR="006C269B" w:rsidRPr="003A7DB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953A8" w:rsidRPr="003A7DBD" w14:paraId="0364E94F" w14:textId="77777777" w:rsidTr="003A7DBD">
        <w:tc>
          <w:tcPr>
            <w:tcW w:w="498" w:type="dxa"/>
          </w:tcPr>
          <w:p w14:paraId="458D7DB7" w14:textId="77777777" w:rsidR="00D953A8" w:rsidRPr="003A7DBD" w:rsidRDefault="00D953A8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8" w:type="dxa"/>
          </w:tcPr>
          <w:p w14:paraId="601CB157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9072" w:type="dxa"/>
          </w:tcPr>
          <w:p w14:paraId="47CC4AF8" w14:textId="77777777" w:rsidR="00D953A8" w:rsidRPr="003A7DBD" w:rsidRDefault="002B2045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Т</w:t>
            </w:r>
            <w:r w:rsidR="00D953A8" w:rsidRPr="003A7DBD">
              <w:rPr>
                <w:rFonts w:ascii="Times New Roman" w:hAnsi="Times New Roman"/>
                <w:sz w:val="28"/>
                <w:szCs w:val="28"/>
              </w:rPr>
              <w:t>ранспортные расходы за счет и силами Поставщика</w:t>
            </w:r>
          </w:p>
        </w:tc>
      </w:tr>
      <w:tr w:rsidR="00D953A8" w:rsidRPr="003A7DBD" w14:paraId="45DD0B6C" w14:textId="77777777" w:rsidTr="003A7DBD">
        <w:tc>
          <w:tcPr>
            <w:tcW w:w="498" w:type="dxa"/>
          </w:tcPr>
          <w:p w14:paraId="51572DAD" w14:textId="77777777" w:rsidR="00D953A8" w:rsidRPr="003A7DBD" w:rsidRDefault="00D953A8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8" w:type="dxa"/>
          </w:tcPr>
          <w:p w14:paraId="1880259C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9072" w:type="dxa"/>
          </w:tcPr>
          <w:p w14:paraId="072F8A65" w14:textId="4B53DC13" w:rsidR="00D953A8" w:rsidRPr="003A7DBD" w:rsidRDefault="003B3E33" w:rsidP="00E91475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С</w:t>
            </w:r>
            <w:r w:rsidR="00D953A8" w:rsidRPr="003A7DBD">
              <w:rPr>
                <w:rFonts w:ascii="Times New Roman" w:hAnsi="Times New Roman"/>
                <w:sz w:val="28"/>
                <w:szCs w:val="28"/>
              </w:rPr>
              <w:t xml:space="preserve"> момента заключения договора до </w:t>
            </w:r>
            <w:r w:rsidR="00CC3826" w:rsidRPr="003A7DBD">
              <w:rPr>
                <w:rFonts w:ascii="Times New Roman" w:hAnsi="Times New Roman"/>
                <w:sz w:val="28"/>
                <w:szCs w:val="28"/>
              </w:rPr>
              <w:t>3</w:t>
            </w:r>
            <w:r w:rsidR="002B3797">
              <w:rPr>
                <w:rFonts w:ascii="Times New Roman" w:hAnsi="Times New Roman"/>
                <w:sz w:val="28"/>
                <w:szCs w:val="28"/>
              </w:rPr>
              <w:t>1</w:t>
            </w:r>
            <w:r w:rsidR="0032245A" w:rsidRPr="003A7DBD">
              <w:rPr>
                <w:rFonts w:ascii="Times New Roman" w:hAnsi="Times New Roman"/>
                <w:sz w:val="28"/>
                <w:szCs w:val="28"/>
              </w:rPr>
              <w:t>.</w:t>
            </w:r>
            <w:r w:rsidR="002B3797">
              <w:rPr>
                <w:rFonts w:ascii="Times New Roman" w:hAnsi="Times New Roman"/>
                <w:sz w:val="28"/>
                <w:szCs w:val="28"/>
              </w:rPr>
              <w:t>0</w:t>
            </w:r>
            <w:r w:rsidR="00E91475">
              <w:rPr>
                <w:rFonts w:ascii="Times New Roman" w:hAnsi="Times New Roman"/>
                <w:sz w:val="28"/>
                <w:szCs w:val="28"/>
              </w:rPr>
              <w:t>8</w:t>
            </w:r>
            <w:r w:rsidR="0032245A" w:rsidRPr="003A7DBD">
              <w:rPr>
                <w:rFonts w:ascii="Times New Roman" w:hAnsi="Times New Roman"/>
                <w:sz w:val="28"/>
                <w:szCs w:val="28"/>
              </w:rPr>
              <w:t>.202</w:t>
            </w:r>
            <w:r w:rsidR="002B3797">
              <w:rPr>
                <w:rFonts w:ascii="Times New Roman" w:hAnsi="Times New Roman"/>
                <w:sz w:val="28"/>
                <w:szCs w:val="28"/>
              </w:rPr>
              <w:t>5</w:t>
            </w:r>
            <w:r w:rsidR="00695963" w:rsidRP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53A8" w:rsidRPr="003A7DBD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D953A8" w:rsidRPr="003A7DBD" w14:paraId="5BEC6CA2" w14:textId="77777777" w:rsidTr="003A7DBD">
        <w:tc>
          <w:tcPr>
            <w:tcW w:w="498" w:type="dxa"/>
          </w:tcPr>
          <w:p w14:paraId="4C0C1A0E" w14:textId="77777777" w:rsidR="00D953A8" w:rsidRPr="003A7DBD" w:rsidRDefault="00D953A8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678" w:type="dxa"/>
          </w:tcPr>
          <w:p w14:paraId="0750738A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9072" w:type="dxa"/>
          </w:tcPr>
          <w:p w14:paraId="346D308D" w14:textId="1B5D39CE" w:rsidR="00D953A8" w:rsidRPr="003A7DBD" w:rsidRDefault="00E0386F" w:rsidP="00DB6556">
            <w:pPr>
              <w:pStyle w:val="aff9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darkMagent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2 970</w:t>
            </w:r>
            <w:r w:rsidR="009423F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 000,00</w:t>
            </w:r>
            <w:r w:rsidR="00294AE5" w:rsidRPr="003A7DB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6F56EF" w:rsidRPr="003A7DB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руб</w:t>
            </w:r>
            <w:r w:rsidR="00695963" w:rsidRPr="003A7DB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D953A8" w:rsidRPr="003A7DBD" w14:paraId="409CD182" w14:textId="77777777" w:rsidTr="003A7DBD">
        <w:trPr>
          <w:trHeight w:val="56"/>
        </w:trPr>
        <w:tc>
          <w:tcPr>
            <w:tcW w:w="498" w:type="dxa"/>
          </w:tcPr>
          <w:p w14:paraId="181073C5" w14:textId="77777777" w:rsidR="00D953A8" w:rsidRPr="003A7DBD" w:rsidRDefault="00D953A8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678" w:type="dxa"/>
          </w:tcPr>
          <w:p w14:paraId="4A361C24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9072" w:type="dxa"/>
          </w:tcPr>
          <w:p w14:paraId="18E2672C" w14:textId="798F1DB2" w:rsidR="00D953A8" w:rsidRPr="003A7DBD" w:rsidRDefault="00AF1779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с</w:t>
            </w:r>
            <w:r w:rsidR="007D3F31" w:rsidRP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53A8" w:rsidRPr="003A7DBD">
              <w:rPr>
                <w:rFonts w:ascii="Times New Roman" w:hAnsi="Times New Roman"/>
                <w:sz w:val="28"/>
                <w:szCs w:val="28"/>
              </w:rPr>
              <w:t xml:space="preserve">НДС  </w:t>
            </w:r>
            <w:r w:rsidRPr="003A7DBD"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</w:tr>
      <w:tr w:rsidR="00D953A8" w:rsidRPr="003A7DBD" w14:paraId="603E733D" w14:textId="77777777" w:rsidTr="003A7DBD">
        <w:trPr>
          <w:trHeight w:val="56"/>
        </w:trPr>
        <w:tc>
          <w:tcPr>
            <w:tcW w:w="498" w:type="dxa"/>
          </w:tcPr>
          <w:p w14:paraId="5B1E4FDA" w14:textId="77777777" w:rsidR="00D953A8" w:rsidRPr="003A7DBD" w:rsidRDefault="00D953A8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678" w:type="dxa"/>
          </w:tcPr>
          <w:p w14:paraId="34EA400D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9072" w:type="dxa"/>
          </w:tcPr>
          <w:p w14:paraId="19A8151B" w14:textId="77777777" w:rsidR="00D953A8" w:rsidRPr="003A7DBD" w:rsidRDefault="00D953A8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D953A8" w:rsidRPr="003A7DBD" w14:paraId="5E9321A6" w14:textId="77777777" w:rsidTr="003A7DBD">
        <w:trPr>
          <w:trHeight w:val="531"/>
        </w:trPr>
        <w:tc>
          <w:tcPr>
            <w:tcW w:w="498" w:type="dxa"/>
          </w:tcPr>
          <w:p w14:paraId="56D7E179" w14:textId="7268AD09" w:rsidR="00D953A8" w:rsidRPr="003A7DBD" w:rsidRDefault="00CD78C3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678" w:type="dxa"/>
          </w:tcPr>
          <w:p w14:paraId="32F1B187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9072" w:type="dxa"/>
          </w:tcPr>
          <w:p w14:paraId="324A9084" w14:textId="107C3F57" w:rsidR="00D953A8" w:rsidRPr="003A7DBD" w:rsidRDefault="00D953A8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Покупатель осуществляет оплату в течени</w:t>
            </w:r>
            <w:r w:rsidR="00C17560" w:rsidRPr="003A7DBD">
              <w:rPr>
                <w:rFonts w:ascii="Times New Roman" w:hAnsi="Times New Roman"/>
                <w:sz w:val="28"/>
                <w:szCs w:val="28"/>
              </w:rPr>
              <w:t>е</w:t>
            </w:r>
            <w:r w:rsidRP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75EF" w:rsidRPr="003A7DBD">
              <w:rPr>
                <w:rFonts w:ascii="Times New Roman" w:hAnsi="Times New Roman"/>
                <w:sz w:val="28"/>
                <w:szCs w:val="28"/>
              </w:rPr>
              <w:t>7</w:t>
            </w:r>
            <w:r w:rsidR="00C17560" w:rsidRP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9E" w:rsidRPr="003A7DBD">
              <w:rPr>
                <w:rFonts w:ascii="Times New Roman" w:hAnsi="Times New Roman"/>
                <w:sz w:val="28"/>
                <w:szCs w:val="28"/>
              </w:rPr>
              <w:t>рабочих</w:t>
            </w:r>
            <w:r w:rsidR="00C17560" w:rsidRPr="003A7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DBD">
              <w:rPr>
                <w:rFonts w:ascii="Times New Roman" w:hAnsi="Times New Roman"/>
                <w:sz w:val="28"/>
                <w:szCs w:val="28"/>
              </w:rPr>
              <w:t xml:space="preserve">дней после поступления товара на склад </w:t>
            </w:r>
            <w:r w:rsidR="00217BEC" w:rsidRPr="003A7DBD">
              <w:rPr>
                <w:rFonts w:ascii="Times New Roman" w:hAnsi="Times New Roman"/>
                <w:sz w:val="28"/>
                <w:szCs w:val="28"/>
              </w:rPr>
              <w:t>Покупателя и подписания заказчиком документа о приемке</w:t>
            </w:r>
            <w:r w:rsidRPr="003A7DBD">
              <w:rPr>
                <w:rFonts w:ascii="Times New Roman" w:hAnsi="Times New Roman"/>
                <w:sz w:val="28"/>
                <w:szCs w:val="28"/>
              </w:rPr>
              <w:t>. Оплата производится путем перечисления денежных средств на расчетный счет Поставщика.</w:t>
            </w:r>
          </w:p>
          <w:p w14:paraId="7D346853" w14:textId="09FE40B0" w:rsidR="006C7B98" w:rsidRPr="003A7DBD" w:rsidRDefault="006C7B98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В целях ускорения документооборота, исполнителю рекомендуется использовать электронный документооборот для передачи отгрузочных документов.</w:t>
            </w:r>
          </w:p>
        </w:tc>
      </w:tr>
      <w:tr w:rsidR="00D953A8" w:rsidRPr="003A7DBD" w14:paraId="7AB3052F" w14:textId="77777777" w:rsidTr="003A7DBD">
        <w:tc>
          <w:tcPr>
            <w:tcW w:w="498" w:type="dxa"/>
            <w:shd w:val="clear" w:color="auto" w:fill="auto"/>
          </w:tcPr>
          <w:p w14:paraId="4D7ED3EA" w14:textId="3EB0A680" w:rsidR="00D953A8" w:rsidRPr="003A7DBD" w:rsidRDefault="00D953A8" w:rsidP="00D953A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CD78C3" w:rsidRPr="003A7DB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678" w:type="dxa"/>
            <w:shd w:val="clear" w:color="auto" w:fill="auto"/>
          </w:tcPr>
          <w:p w14:paraId="1594A674" w14:textId="77777777" w:rsidR="00D953A8" w:rsidRPr="003A7DBD" w:rsidRDefault="00D953A8" w:rsidP="00D953A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Обеспечение заявки (%)</w:t>
            </w:r>
          </w:p>
        </w:tc>
        <w:tc>
          <w:tcPr>
            <w:tcW w:w="9072" w:type="dxa"/>
            <w:shd w:val="clear" w:color="auto" w:fill="auto"/>
          </w:tcPr>
          <w:p w14:paraId="02C27FF1" w14:textId="77777777" w:rsidR="00D953A8" w:rsidRPr="003A7DBD" w:rsidRDefault="00D953A8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6C7B98" w:rsidRPr="003A7DBD" w14:paraId="254DFD59" w14:textId="77777777" w:rsidTr="003A7DBD">
        <w:tc>
          <w:tcPr>
            <w:tcW w:w="498" w:type="dxa"/>
            <w:shd w:val="clear" w:color="auto" w:fill="auto"/>
          </w:tcPr>
          <w:p w14:paraId="40DAC49A" w14:textId="3127DC11" w:rsidR="006C7B98" w:rsidRPr="003A7DBD" w:rsidRDefault="006C7B98" w:rsidP="006C7B98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5678" w:type="dxa"/>
            <w:shd w:val="clear" w:color="auto" w:fill="auto"/>
          </w:tcPr>
          <w:p w14:paraId="23B52156" w14:textId="77777777" w:rsidR="006C7B98" w:rsidRPr="003A7DBD" w:rsidRDefault="006C7B98" w:rsidP="006C7B9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 xml:space="preserve">Обеспечение исполнения договора (%) </w:t>
            </w:r>
          </w:p>
        </w:tc>
        <w:tc>
          <w:tcPr>
            <w:tcW w:w="9072" w:type="dxa"/>
            <w:shd w:val="clear" w:color="auto" w:fill="auto"/>
          </w:tcPr>
          <w:p w14:paraId="76CCAE77" w14:textId="2F739092" w:rsidR="006C7B98" w:rsidRPr="003A7DBD" w:rsidRDefault="003A7DBD" w:rsidP="007D5563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06162A" w:rsidRPr="003A7DBD" w14:paraId="15D45FB0" w14:textId="77777777" w:rsidTr="003A7DBD">
        <w:tc>
          <w:tcPr>
            <w:tcW w:w="498" w:type="dxa"/>
            <w:shd w:val="clear" w:color="auto" w:fill="auto"/>
          </w:tcPr>
          <w:p w14:paraId="06FEA399" w14:textId="77777777" w:rsidR="0006162A" w:rsidRPr="003A7DBD" w:rsidRDefault="0006162A" w:rsidP="0006162A">
            <w:pPr>
              <w:pStyle w:val="aff9"/>
              <w:rPr>
                <w:rFonts w:ascii="Times New Roman" w:hAnsi="Times New Roman"/>
                <w:b/>
                <w:sz w:val="28"/>
                <w:szCs w:val="28"/>
              </w:rPr>
            </w:pPr>
            <w:r w:rsidRPr="003A7DBD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5678" w:type="dxa"/>
            <w:shd w:val="clear" w:color="auto" w:fill="auto"/>
          </w:tcPr>
          <w:p w14:paraId="71D6E5D8" w14:textId="77777777" w:rsidR="0006162A" w:rsidRPr="003A7DBD" w:rsidRDefault="0006162A" w:rsidP="0006162A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9072" w:type="dxa"/>
            <w:shd w:val="clear" w:color="auto" w:fill="auto"/>
          </w:tcPr>
          <w:p w14:paraId="5C3C7153" w14:textId="3AF4864F" w:rsidR="0006162A" w:rsidRPr="003A7DBD" w:rsidRDefault="00BD75EF" w:rsidP="002D0F3B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DBD">
              <w:rPr>
                <w:rFonts w:ascii="Times New Roman" w:hAnsi="Times New Roman"/>
                <w:sz w:val="28"/>
                <w:szCs w:val="28"/>
              </w:rPr>
              <w:t>Не у</w:t>
            </w:r>
            <w:r w:rsidR="0006162A" w:rsidRPr="003A7DBD">
              <w:rPr>
                <w:rFonts w:ascii="Times New Roman" w:hAnsi="Times New Roman"/>
                <w:sz w:val="28"/>
                <w:szCs w:val="28"/>
              </w:rPr>
              <w:t>становлено</w:t>
            </w:r>
          </w:p>
        </w:tc>
      </w:tr>
      <w:tr w:rsidR="0006162A" w:rsidRPr="003A7DBD" w14:paraId="11511CDF" w14:textId="77777777" w:rsidTr="003A7DBD">
        <w:tc>
          <w:tcPr>
            <w:tcW w:w="498" w:type="dxa"/>
          </w:tcPr>
          <w:p w14:paraId="0F6790F2" w14:textId="77777777" w:rsidR="0006162A" w:rsidRPr="003A7DBD" w:rsidRDefault="0006162A" w:rsidP="0006162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 w:rsidRPr="003A7DBD"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78" w:type="dxa"/>
          </w:tcPr>
          <w:p w14:paraId="13305BA0" w14:textId="77777777" w:rsidR="0006162A" w:rsidRPr="003A7DBD" w:rsidRDefault="0006162A" w:rsidP="0006162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3A7DB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9072" w:type="dxa"/>
          </w:tcPr>
          <w:p w14:paraId="4137B615" w14:textId="3DC93410" w:rsidR="0006162A" w:rsidRPr="003A7DBD" w:rsidRDefault="00F515FF" w:rsidP="00C60D7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Адрес предоставления образцов в количестве 2 штуки: </w:t>
            </w:r>
            <w:r w:rsidR="009423FA" w:rsidRPr="009423FA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АО</w:t>
            </w:r>
            <w:r w:rsidR="00684A27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="009423FA" w:rsidRPr="009423FA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«</w:t>
            </w:r>
            <w:proofErr w:type="spellStart"/>
            <w:r w:rsidR="009423FA" w:rsidRPr="009423FA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Татспиртпром</w:t>
            </w:r>
            <w:proofErr w:type="spellEnd"/>
            <w:r w:rsidR="009423FA" w:rsidRPr="009423FA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» </w:t>
            </w:r>
            <w:r w:rsidR="00C60D70" w:rsidRPr="00C60D70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420061, РТ, г. Казань, </w:t>
            </w:r>
            <w:r w:rsidR="00C60D70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пр</w:t>
            </w:r>
            <w:r w:rsidR="00C60D70" w:rsidRPr="00C60D70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. Альберта </w:t>
            </w:r>
            <w:proofErr w:type="spellStart"/>
            <w:r w:rsidR="00C60D70" w:rsidRPr="00C60D70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Камалеева</w:t>
            </w:r>
            <w:proofErr w:type="spellEnd"/>
            <w:r w:rsidR="00C60D70" w:rsidRPr="00C60D70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="00035C5D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д.</w:t>
            </w:r>
            <w:r w:rsidR="00C60D70" w:rsidRPr="00C60D70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27А</w:t>
            </w:r>
          </w:p>
        </w:tc>
      </w:tr>
      <w:tr w:rsidR="00F515FF" w:rsidRPr="003A7DBD" w14:paraId="6FD7FC4D" w14:textId="77777777" w:rsidTr="003A7DBD">
        <w:tc>
          <w:tcPr>
            <w:tcW w:w="498" w:type="dxa"/>
          </w:tcPr>
          <w:p w14:paraId="0B260C9D" w14:textId="07995262" w:rsidR="00F515FF" w:rsidRPr="003A7DBD" w:rsidRDefault="00F515FF" w:rsidP="0006162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78" w:type="dxa"/>
          </w:tcPr>
          <w:p w14:paraId="4DBEA9FE" w14:textId="47ADE65D" w:rsidR="00F515FF" w:rsidRPr="003A7DBD" w:rsidRDefault="00B46CA4" w:rsidP="0006162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Способ закупки по итогам</w:t>
            </w:r>
            <w:r w:rsidR="00F515FF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ПКО</w:t>
            </w:r>
          </w:p>
        </w:tc>
        <w:tc>
          <w:tcPr>
            <w:tcW w:w="9072" w:type="dxa"/>
          </w:tcPr>
          <w:p w14:paraId="268C4FA4" w14:textId="76A4C157" w:rsidR="00F515FF" w:rsidRDefault="00F515FF" w:rsidP="0006162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Редукцион</w:t>
            </w:r>
            <w:proofErr w:type="spellEnd"/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с ограниченным участием</w:t>
            </w:r>
            <w:r w:rsidR="00033262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/</w:t>
            </w:r>
            <w:r w:rsidR="00033262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Запрос котировок с ограниченным участием</w:t>
            </w:r>
          </w:p>
        </w:tc>
      </w:tr>
    </w:tbl>
    <w:p w14:paraId="5B4E0D65" w14:textId="77777777" w:rsidR="009319F5" w:rsidRPr="003A7DBD" w:rsidRDefault="009319F5" w:rsidP="00A56F18">
      <w:pPr>
        <w:pStyle w:val="aff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9319F5" w:rsidRPr="003A7DBD" w:rsidSect="003A7DBD">
      <w:footerReference w:type="even" r:id="rId9"/>
      <w:footerReference w:type="default" r:id="rId10"/>
      <w:pgSz w:w="16838" w:h="11906" w:orient="landscape"/>
      <w:pgMar w:top="426" w:right="357" w:bottom="567" w:left="624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392A6" w14:textId="77777777" w:rsidR="00122468" w:rsidRDefault="00122468">
      <w:r>
        <w:separator/>
      </w:r>
    </w:p>
  </w:endnote>
  <w:endnote w:type="continuationSeparator" w:id="0">
    <w:p w14:paraId="465E8699" w14:textId="77777777" w:rsidR="00122468" w:rsidRDefault="0012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796D7" w14:textId="77777777" w:rsidR="003E3BAC" w:rsidRDefault="003E3BAC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17</w:t>
    </w:r>
    <w:r>
      <w:rPr>
        <w:rStyle w:val="af0"/>
      </w:rPr>
      <w:fldChar w:fldCharType="end"/>
    </w:r>
  </w:p>
  <w:p w14:paraId="4E4279EA" w14:textId="77777777" w:rsidR="003E3BAC" w:rsidRDefault="003E3BAC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DA006" w14:textId="67FBF6BC" w:rsidR="003E3BAC" w:rsidRDefault="003E3BAC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84A27">
      <w:rPr>
        <w:rStyle w:val="af0"/>
        <w:noProof/>
      </w:rPr>
      <w:t>1</w:t>
    </w:r>
    <w:r>
      <w:rPr>
        <w:rStyle w:val="af0"/>
      </w:rPr>
      <w:fldChar w:fldCharType="end"/>
    </w:r>
  </w:p>
  <w:p w14:paraId="10C0FFB7" w14:textId="77777777" w:rsidR="003E3BAC" w:rsidRDefault="003E3BAC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D9C53" w14:textId="77777777" w:rsidR="00122468" w:rsidRDefault="00122468">
      <w:r>
        <w:separator/>
      </w:r>
    </w:p>
  </w:footnote>
  <w:footnote w:type="continuationSeparator" w:id="0">
    <w:p w14:paraId="6E5EC504" w14:textId="77777777" w:rsidR="00122468" w:rsidRDefault="00122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75D37CA"/>
    <w:multiLevelType w:val="hybridMultilevel"/>
    <w:tmpl w:val="C0B6BF3C"/>
    <w:lvl w:ilvl="0" w:tplc="23BE91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D7F103A"/>
    <w:multiLevelType w:val="hybridMultilevel"/>
    <w:tmpl w:val="97006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1536C"/>
    <w:multiLevelType w:val="hybridMultilevel"/>
    <w:tmpl w:val="443CFE84"/>
    <w:lvl w:ilvl="0" w:tplc="D45688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F0CD1"/>
    <w:multiLevelType w:val="hybridMultilevel"/>
    <w:tmpl w:val="C21C237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9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8C8314E"/>
    <w:multiLevelType w:val="hybridMultilevel"/>
    <w:tmpl w:val="B74EC082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1" w15:restartNumberingAfterBreak="0">
    <w:nsid w:val="5E9721E3"/>
    <w:multiLevelType w:val="hybridMultilevel"/>
    <w:tmpl w:val="EB26D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F6F35"/>
    <w:multiLevelType w:val="hybridMultilevel"/>
    <w:tmpl w:val="DF964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B6533A0"/>
    <w:multiLevelType w:val="hybridMultilevel"/>
    <w:tmpl w:val="E0BC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3"/>
  </w:num>
  <w:num w:numId="13">
    <w:abstractNumId w:val="14"/>
  </w:num>
  <w:num w:numId="1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7"/>
  </w:num>
  <w:num w:numId="18">
    <w:abstractNumId w:val="16"/>
  </w:num>
  <w:num w:numId="19">
    <w:abstractNumId w:val="15"/>
  </w:num>
  <w:num w:numId="20">
    <w:abstractNumId w:val="21"/>
  </w:num>
  <w:num w:numId="21">
    <w:abstractNumId w:val="13"/>
  </w:num>
  <w:num w:numId="22">
    <w:abstractNumId w:val="22"/>
  </w:num>
  <w:num w:numId="23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09D5"/>
    <w:rsid w:val="00001FCC"/>
    <w:rsid w:val="00002278"/>
    <w:rsid w:val="00002383"/>
    <w:rsid w:val="000028F1"/>
    <w:rsid w:val="000036EF"/>
    <w:rsid w:val="000046D8"/>
    <w:rsid w:val="00007401"/>
    <w:rsid w:val="000103D3"/>
    <w:rsid w:val="0001089F"/>
    <w:rsid w:val="000116AD"/>
    <w:rsid w:val="000118C8"/>
    <w:rsid w:val="00012A17"/>
    <w:rsid w:val="00012CAE"/>
    <w:rsid w:val="0001583C"/>
    <w:rsid w:val="00017C61"/>
    <w:rsid w:val="00017E02"/>
    <w:rsid w:val="000202F6"/>
    <w:rsid w:val="000204A2"/>
    <w:rsid w:val="000205BF"/>
    <w:rsid w:val="000219A1"/>
    <w:rsid w:val="000226F6"/>
    <w:rsid w:val="00023507"/>
    <w:rsid w:val="000239AC"/>
    <w:rsid w:val="000246E7"/>
    <w:rsid w:val="00024AA7"/>
    <w:rsid w:val="0002532A"/>
    <w:rsid w:val="00025530"/>
    <w:rsid w:val="00025D89"/>
    <w:rsid w:val="00026313"/>
    <w:rsid w:val="000325A0"/>
    <w:rsid w:val="00032802"/>
    <w:rsid w:val="00033262"/>
    <w:rsid w:val="00033A78"/>
    <w:rsid w:val="00035003"/>
    <w:rsid w:val="0003577E"/>
    <w:rsid w:val="00035C5D"/>
    <w:rsid w:val="000360F1"/>
    <w:rsid w:val="000363DB"/>
    <w:rsid w:val="00044D19"/>
    <w:rsid w:val="00045142"/>
    <w:rsid w:val="0004545D"/>
    <w:rsid w:val="00046580"/>
    <w:rsid w:val="00046BD4"/>
    <w:rsid w:val="00046D18"/>
    <w:rsid w:val="0004743D"/>
    <w:rsid w:val="00050C9D"/>
    <w:rsid w:val="00051397"/>
    <w:rsid w:val="000539CA"/>
    <w:rsid w:val="000564FD"/>
    <w:rsid w:val="00060DB8"/>
    <w:rsid w:val="0006162A"/>
    <w:rsid w:val="00062075"/>
    <w:rsid w:val="00063201"/>
    <w:rsid w:val="000637F0"/>
    <w:rsid w:val="00064868"/>
    <w:rsid w:val="00065F71"/>
    <w:rsid w:val="00066F87"/>
    <w:rsid w:val="00071A71"/>
    <w:rsid w:val="000745B3"/>
    <w:rsid w:val="00074D0E"/>
    <w:rsid w:val="00075B77"/>
    <w:rsid w:val="000765DE"/>
    <w:rsid w:val="000777C2"/>
    <w:rsid w:val="00077E71"/>
    <w:rsid w:val="00077F1D"/>
    <w:rsid w:val="00081273"/>
    <w:rsid w:val="000812DA"/>
    <w:rsid w:val="0008272C"/>
    <w:rsid w:val="0008544D"/>
    <w:rsid w:val="00092894"/>
    <w:rsid w:val="000932C2"/>
    <w:rsid w:val="000955BC"/>
    <w:rsid w:val="00095D85"/>
    <w:rsid w:val="000A0675"/>
    <w:rsid w:val="000A07B7"/>
    <w:rsid w:val="000A159B"/>
    <w:rsid w:val="000A34DB"/>
    <w:rsid w:val="000A67C2"/>
    <w:rsid w:val="000A68FF"/>
    <w:rsid w:val="000A6950"/>
    <w:rsid w:val="000B0098"/>
    <w:rsid w:val="000B03B8"/>
    <w:rsid w:val="000B0852"/>
    <w:rsid w:val="000B3EFB"/>
    <w:rsid w:val="000B5874"/>
    <w:rsid w:val="000B65D9"/>
    <w:rsid w:val="000B719D"/>
    <w:rsid w:val="000B7993"/>
    <w:rsid w:val="000C08DF"/>
    <w:rsid w:val="000C0DA2"/>
    <w:rsid w:val="000C212D"/>
    <w:rsid w:val="000C6E2A"/>
    <w:rsid w:val="000C764B"/>
    <w:rsid w:val="000D0767"/>
    <w:rsid w:val="000D28A4"/>
    <w:rsid w:val="000D33AA"/>
    <w:rsid w:val="000D3583"/>
    <w:rsid w:val="000D4378"/>
    <w:rsid w:val="000D5895"/>
    <w:rsid w:val="000E17FE"/>
    <w:rsid w:val="000E215E"/>
    <w:rsid w:val="000E3230"/>
    <w:rsid w:val="000E3CF0"/>
    <w:rsid w:val="000E51C4"/>
    <w:rsid w:val="000E6D56"/>
    <w:rsid w:val="000F28E6"/>
    <w:rsid w:val="000F2F1F"/>
    <w:rsid w:val="000F30D0"/>
    <w:rsid w:val="000F3745"/>
    <w:rsid w:val="000F3BA8"/>
    <w:rsid w:val="000F4483"/>
    <w:rsid w:val="000F54B5"/>
    <w:rsid w:val="000F6A8D"/>
    <w:rsid w:val="000F70EF"/>
    <w:rsid w:val="0010103D"/>
    <w:rsid w:val="0010220D"/>
    <w:rsid w:val="00102435"/>
    <w:rsid w:val="001056B8"/>
    <w:rsid w:val="001075C2"/>
    <w:rsid w:val="00107806"/>
    <w:rsid w:val="001103E9"/>
    <w:rsid w:val="00110B8C"/>
    <w:rsid w:val="00111646"/>
    <w:rsid w:val="0011221C"/>
    <w:rsid w:val="00114A0F"/>
    <w:rsid w:val="00114F64"/>
    <w:rsid w:val="00115075"/>
    <w:rsid w:val="00116305"/>
    <w:rsid w:val="001209E5"/>
    <w:rsid w:val="00122468"/>
    <w:rsid w:val="00125A0F"/>
    <w:rsid w:val="00130397"/>
    <w:rsid w:val="0013104B"/>
    <w:rsid w:val="00131CE7"/>
    <w:rsid w:val="0013249E"/>
    <w:rsid w:val="00134841"/>
    <w:rsid w:val="001361C7"/>
    <w:rsid w:val="0013630B"/>
    <w:rsid w:val="0013740E"/>
    <w:rsid w:val="001405FB"/>
    <w:rsid w:val="00143111"/>
    <w:rsid w:val="001434CD"/>
    <w:rsid w:val="0014368E"/>
    <w:rsid w:val="00146558"/>
    <w:rsid w:val="00146EBA"/>
    <w:rsid w:val="00151058"/>
    <w:rsid w:val="001517AA"/>
    <w:rsid w:val="00151B5B"/>
    <w:rsid w:val="001537C5"/>
    <w:rsid w:val="001547AB"/>
    <w:rsid w:val="00155E49"/>
    <w:rsid w:val="001563CD"/>
    <w:rsid w:val="0016082D"/>
    <w:rsid w:val="0016097D"/>
    <w:rsid w:val="00161703"/>
    <w:rsid w:val="00161A2A"/>
    <w:rsid w:val="00166EE6"/>
    <w:rsid w:val="00167FB8"/>
    <w:rsid w:val="001735C1"/>
    <w:rsid w:val="001736DC"/>
    <w:rsid w:val="001737D9"/>
    <w:rsid w:val="00173B33"/>
    <w:rsid w:val="00173EA3"/>
    <w:rsid w:val="001740E7"/>
    <w:rsid w:val="00177413"/>
    <w:rsid w:val="00180809"/>
    <w:rsid w:val="00180D52"/>
    <w:rsid w:val="001855BE"/>
    <w:rsid w:val="00186A25"/>
    <w:rsid w:val="00191515"/>
    <w:rsid w:val="00191A39"/>
    <w:rsid w:val="001A12EC"/>
    <w:rsid w:val="001A4415"/>
    <w:rsid w:val="001A5A85"/>
    <w:rsid w:val="001A6AA7"/>
    <w:rsid w:val="001A6F31"/>
    <w:rsid w:val="001A737C"/>
    <w:rsid w:val="001B1056"/>
    <w:rsid w:val="001B11F1"/>
    <w:rsid w:val="001B188A"/>
    <w:rsid w:val="001B1D91"/>
    <w:rsid w:val="001B2371"/>
    <w:rsid w:val="001B37FC"/>
    <w:rsid w:val="001B5321"/>
    <w:rsid w:val="001B7E32"/>
    <w:rsid w:val="001C25D5"/>
    <w:rsid w:val="001C49F3"/>
    <w:rsid w:val="001C69B1"/>
    <w:rsid w:val="001C7521"/>
    <w:rsid w:val="001C765E"/>
    <w:rsid w:val="001C7B70"/>
    <w:rsid w:val="001D00AE"/>
    <w:rsid w:val="001D0A99"/>
    <w:rsid w:val="001D0F0F"/>
    <w:rsid w:val="001D2110"/>
    <w:rsid w:val="001D37B4"/>
    <w:rsid w:val="001D5520"/>
    <w:rsid w:val="001D5935"/>
    <w:rsid w:val="001E00C5"/>
    <w:rsid w:val="001E024B"/>
    <w:rsid w:val="001E1E7C"/>
    <w:rsid w:val="001E26C5"/>
    <w:rsid w:val="001E285B"/>
    <w:rsid w:val="001E2A57"/>
    <w:rsid w:val="001E3B27"/>
    <w:rsid w:val="001E41E2"/>
    <w:rsid w:val="001E5EAE"/>
    <w:rsid w:val="001E70E8"/>
    <w:rsid w:val="001F2AC0"/>
    <w:rsid w:val="001F39FD"/>
    <w:rsid w:val="001F401C"/>
    <w:rsid w:val="001F42CA"/>
    <w:rsid w:val="001F5D36"/>
    <w:rsid w:val="002034C5"/>
    <w:rsid w:val="00203CFB"/>
    <w:rsid w:val="002062DA"/>
    <w:rsid w:val="00207260"/>
    <w:rsid w:val="00213362"/>
    <w:rsid w:val="00215723"/>
    <w:rsid w:val="00215E68"/>
    <w:rsid w:val="00216AB1"/>
    <w:rsid w:val="00217BEC"/>
    <w:rsid w:val="0022036B"/>
    <w:rsid w:val="002209C6"/>
    <w:rsid w:val="00224424"/>
    <w:rsid w:val="00225343"/>
    <w:rsid w:val="00226407"/>
    <w:rsid w:val="00226569"/>
    <w:rsid w:val="0023005D"/>
    <w:rsid w:val="00230FB0"/>
    <w:rsid w:val="00231104"/>
    <w:rsid w:val="00231687"/>
    <w:rsid w:val="0023368E"/>
    <w:rsid w:val="00234DBF"/>
    <w:rsid w:val="00234ED7"/>
    <w:rsid w:val="00237592"/>
    <w:rsid w:val="00237D9C"/>
    <w:rsid w:val="00240770"/>
    <w:rsid w:val="00240ED8"/>
    <w:rsid w:val="00241019"/>
    <w:rsid w:val="0024457A"/>
    <w:rsid w:val="00245480"/>
    <w:rsid w:val="0024715B"/>
    <w:rsid w:val="00247CA9"/>
    <w:rsid w:val="00247F0B"/>
    <w:rsid w:val="00250AA4"/>
    <w:rsid w:val="00250CF9"/>
    <w:rsid w:val="00250E0C"/>
    <w:rsid w:val="00250E70"/>
    <w:rsid w:val="00251DFA"/>
    <w:rsid w:val="00252DC4"/>
    <w:rsid w:val="00253C8E"/>
    <w:rsid w:val="00253FB3"/>
    <w:rsid w:val="002555BB"/>
    <w:rsid w:val="00257CFE"/>
    <w:rsid w:val="002622B6"/>
    <w:rsid w:val="00263940"/>
    <w:rsid w:val="00263DD8"/>
    <w:rsid w:val="00264197"/>
    <w:rsid w:val="00265B67"/>
    <w:rsid w:val="0026752F"/>
    <w:rsid w:val="00267720"/>
    <w:rsid w:val="00270EF1"/>
    <w:rsid w:val="00272429"/>
    <w:rsid w:val="00272748"/>
    <w:rsid w:val="00272BC8"/>
    <w:rsid w:val="002743D1"/>
    <w:rsid w:val="00275A54"/>
    <w:rsid w:val="00282FEA"/>
    <w:rsid w:val="00284D65"/>
    <w:rsid w:val="00287C7B"/>
    <w:rsid w:val="002902F7"/>
    <w:rsid w:val="002913ED"/>
    <w:rsid w:val="002916B1"/>
    <w:rsid w:val="00292779"/>
    <w:rsid w:val="00292F51"/>
    <w:rsid w:val="00292F62"/>
    <w:rsid w:val="00293866"/>
    <w:rsid w:val="00294299"/>
    <w:rsid w:val="00294AE5"/>
    <w:rsid w:val="0029523B"/>
    <w:rsid w:val="002963D5"/>
    <w:rsid w:val="00296BE8"/>
    <w:rsid w:val="002A1224"/>
    <w:rsid w:val="002A28FB"/>
    <w:rsid w:val="002A3A25"/>
    <w:rsid w:val="002A3DB7"/>
    <w:rsid w:val="002A5D16"/>
    <w:rsid w:val="002A623D"/>
    <w:rsid w:val="002A6CDC"/>
    <w:rsid w:val="002A752A"/>
    <w:rsid w:val="002B0A93"/>
    <w:rsid w:val="002B2045"/>
    <w:rsid w:val="002B350C"/>
    <w:rsid w:val="002B3797"/>
    <w:rsid w:val="002B44AF"/>
    <w:rsid w:val="002B484A"/>
    <w:rsid w:val="002B4F43"/>
    <w:rsid w:val="002B59DD"/>
    <w:rsid w:val="002C02C0"/>
    <w:rsid w:val="002C0486"/>
    <w:rsid w:val="002C2696"/>
    <w:rsid w:val="002C3A86"/>
    <w:rsid w:val="002C4450"/>
    <w:rsid w:val="002C4D2A"/>
    <w:rsid w:val="002C6A03"/>
    <w:rsid w:val="002D0F3B"/>
    <w:rsid w:val="002D1D85"/>
    <w:rsid w:val="002D25A4"/>
    <w:rsid w:val="002D2677"/>
    <w:rsid w:val="002D33DC"/>
    <w:rsid w:val="002D418C"/>
    <w:rsid w:val="002D72E1"/>
    <w:rsid w:val="002D76B9"/>
    <w:rsid w:val="002E005A"/>
    <w:rsid w:val="002E1CA0"/>
    <w:rsid w:val="002E1EB6"/>
    <w:rsid w:val="002E2AAF"/>
    <w:rsid w:val="002E3436"/>
    <w:rsid w:val="002E364C"/>
    <w:rsid w:val="002E4FAB"/>
    <w:rsid w:val="002E50BB"/>
    <w:rsid w:val="002E5426"/>
    <w:rsid w:val="002E58C5"/>
    <w:rsid w:val="002E5F05"/>
    <w:rsid w:val="002E5F43"/>
    <w:rsid w:val="002E65DF"/>
    <w:rsid w:val="002F0869"/>
    <w:rsid w:val="002F119A"/>
    <w:rsid w:val="002F13EE"/>
    <w:rsid w:val="002F14E1"/>
    <w:rsid w:val="002F3783"/>
    <w:rsid w:val="002F473D"/>
    <w:rsid w:val="002F48D7"/>
    <w:rsid w:val="002F4A84"/>
    <w:rsid w:val="002F542D"/>
    <w:rsid w:val="002F5492"/>
    <w:rsid w:val="002F6A16"/>
    <w:rsid w:val="002F756F"/>
    <w:rsid w:val="00301203"/>
    <w:rsid w:val="00301D5E"/>
    <w:rsid w:val="00302256"/>
    <w:rsid w:val="00304005"/>
    <w:rsid w:val="003041C2"/>
    <w:rsid w:val="003055A1"/>
    <w:rsid w:val="00305FF4"/>
    <w:rsid w:val="0030628E"/>
    <w:rsid w:val="00307C64"/>
    <w:rsid w:val="00310358"/>
    <w:rsid w:val="00311D59"/>
    <w:rsid w:val="00314201"/>
    <w:rsid w:val="0032028F"/>
    <w:rsid w:val="00320E67"/>
    <w:rsid w:val="00320F10"/>
    <w:rsid w:val="0032137C"/>
    <w:rsid w:val="0032245A"/>
    <w:rsid w:val="00323DC2"/>
    <w:rsid w:val="003259CE"/>
    <w:rsid w:val="003264F9"/>
    <w:rsid w:val="00326694"/>
    <w:rsid w:val="00327206"/>
    <w:rsid w:val="003329BE"/>
    <w:rsid w:val="00336B52"/>
    <w:rsid w:val="00340507"/>
    <w:rsid w:val="003406DC"/>
    <w:rsid w:val="00341EE4"/>
    <w:rsid w:val="00342259"/>
    <w:rsid w:val="0034344D"/>
    <w:rsid w:val="0034526C"/>
    <w:rsid w:val="003454F6"/>
    <w:rsid w:val="003464D8"/>
    <w:rsid w:val="00346766"/>
    <w:rsid w:val="00347865"/>
    <w:rsid w:val="00351CF1"/>
    <w:rsid w:val="0035225B"/>
    <w:rsid w:val="00353441"/>
    <w:rsid w:val="0035376D"/>
    <w:rsid w:val="00353C5A"/>
    <w:rsid w:val="00356875"/>
    <w:rsid w:val="00356BCB"/>
    <w:rsid w:val="00357D8D"/>
    <w:rsid w:val="0036241D"/>
    <w:rsid w:val="00363462"/>
    <w:rsid w:val="00363795"/>
    <w:rsid w:val="003637F9"/>
    <w:rsid w:val="003644F5"/>
    <w:rsid w:val="003669D1"/>
    <w:rsid w:val="00367E37"/>
    <w:rsid w:val="00370272"/>
    <w:rsid w:val="00372968"/>
    <w:rsid w:val="00372EE8"/>
    <w:rsid w:val="00374E7F"/>
    <w:rsid w:val="00375B7E"/>
    <w:rsid w:val="00376684"/>
    <w:rsid w:val="00377FE9"/>
    <w:rsid w:val="00380B2B"/>
    <w:rsid w:val="00383836"/>
    <w:rsid w:val="0038765F"/>
    <w:rsid w:val="00387881"/>
    <w:rsid w:val="00387A30"/>
    <w:rsid w:val="003918C5"/>
    <w:rsid w:val="00394CE1"/>
    <w:rsid w:val="00396217"/>
    <w:rsid w:val="003A0704"/>
    <w:rsid w:val="003A10EA"/>
    <w:rsid w:val="003A252C"/>
    <w:rsid w:val="003A3DBD"/>
    <w:rsid w:val="003A3FDC"/>
    <w:rsid w:val="003A40CF"/>
    <w:rsid w:val="003A4CCA"/>
    <w:rsid w:val="003A68D0"/>
    <w:rsid w:val="003A7DBD"/>
    <w:rsid w:val="003B36B0"/>
    <w:rsid w:val="003B3D6E"/>
    <w:rsid w:val="003B3E33"/>
    <w:rsid w:val="003B63AB"/>
    <w:rsid w:val="003B725F"/>
    <w:rsid w:val="003C10F9"/>
    <w:rsid w:val="003C569C"/>
    <w:rsid w:val="003D0E1D"/>
    <w:rsid w:val="003D0EE8"/>
    <w:rsid w:val="003D1502"/>
    <w:rsid w:val="003D2EF3"/>
    <w:rsid w:val="003D5B8D"/>
    <w:rsid w:val="003E0811"/>
    <w:rsid w:val="003E1B34"/>
    <w:rsid w:val="003E1E54"/>
    <w:rsid w:val="003E2202"/>
    <w:rsid w:val="003E3BAC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E70"/>
    <w:rsid w:val="00410F31"/>
    <w:rsid w:val="00411DCC"/>
    <w:rsid w:val="004145F7"/>
    <w:rsid w:val="00417141"/>
    <w:rsid w:val="004174E6"/>
    <w:rsid w:val="00421601"/>
    <w:rsid w:val="00421B28"/>
    <w:rsid w:val="004240AB"/>
    <w:rsid w:val="00425717"/>
    <w:rsid w:val="00426B2D"/>
    <w:rsid w:val="00430A14"/>
    <w:rsid w:val="004351E4"/>
    <w:rsid w:val="0043527E"/>
    <w:rsid w:val="0043715B"/>
    <w:rsid w:val="00437BC0"/>
    <w:rsid w:val="0044061C"/>
    <w:rsid w:val="0044418A"/>
    <w:rsid w:val="004455B4"/>
    <w:rsid w:val="00447629"/>
    <w:rsid w:val="00450EF7"/>
    <w:rsid w:val="004510CA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060"/>
    <w:rsid w:val="004612E9"/>
    <w:rsid w:val="00462B4C"/>
    <w:rsid w:val="004636F5"/>
    <w:rsid w:val="00465205"/>
    <w:rsid w:val="00467603"/>
    <w:rsid w:val="004709E9"/>
    <w:rsid w:val="00471197"/>
    <w:rsid w:val="004717C7"/>
    <w:rsid w:val="004739E7"/>
    <w:rsid w:val="00474F26"/>
    <w:rsid w:val="00476074"/>
    <w:rsid w:val="00480065"/>
    <w:rsid w:val="00480B6C"/>
    <w:rsid w:val="00480D28"/>
    <w:rsid w:val="00482421"/>
    <w:rsid w:val="00482E2A"/>
    <w:rsid w:val="004840D7"/>
    <w:rsid w:val="00485DA6"/>
    <w:rsid w:val="00491162"/>
    <w:rsid w:val="00492341"/>
    <w:rsid w:val="00492AD0"/>
    <w:rsid w:val="00493D5B"/>
    <w:rsid w:val="0049424B"/>
    <w:rsid w:val="00494E59"/>
    <w:rsid w:val="00496098"/>
    <w:rsid w:val="0049657F"/>
    <w:rsid w:val="00497965"/>
    <w:rsid w:val="004A19B3"/>
    <w:rsid w:val="004A3355"/>
    <w:rsid w:val="004A42DB"/>
    <w:rsid w:val="004A465A"/>
    <w:rsid w:val="004A5F2A"/>
    <w:rsid w:val="004A67BF"/>
    <w:rsid w:val="004A6A5D"/>
    <w:rsid w:val="004A6AAD"/>
    <w:rsid w:val="004A7BD8"/>
    <w:rsid w:val="004B0C30"/>
    <w:rsid w:val="004B6E58"/>
    <w:rsid w:val="004C11A0"/>
    <w:rsid w:val="004C256E"/>
    <w:rsid w:val="004C31CD"/>
    <w:rsid w:val="004C50FB"/>
    <w:rsid w:val="004C5A22"/>
    <w:rsid w:val="004C646F"/>
    <w:rsid w:val="004C6485"/>
    <w:rsid w:val="004C6C29"/>
    <w:rsid w:val="004D1A28"/>
    <w:rsid w:val="004D3B41"/>
    <w:rsid w:val="004D5354"/>
    <w:rsid w:val="004D552F"/>
    <w:rsid w:val="004D788D"/>
    <w:rsid w:val="004E0084"/>
    <w:rsid w:val="004E1780"/>
    <w:rsid w:val="004E2CBC"/>
    <w:rsid w:val="004E39F2"/>
    <w:rsid w:val="004E3BEF"/>
    <w:rsid w:val="004E4367"/>
    <w:rsid w:val="004E4D51"/>
    <w:rsid w:val="004E5014"/>
    <w:rsid w:val="004E6A6C"/>
    <w:rsid w:val="004E714F"/>
    <w:rsid w:val="004E741C"/>
    <w:rsid w:val="004F10A1"/>
    <w:rsid w:val="004F1556"/>
    <w:rsid w:val="004F1557"/>
    <w:rsid w:val="004F2108"/>
    <w:rsid w:val="004F2926"/>
    <w:rsid w:val="004F2D71"/>
    <w:rsid w:val="004F5F7B"/>
    <w:rsid w:val="004F7CC2"/>
    <w:rsid w:val="0050212C"/>
    <w:rsid w:val="00504A18"/>
    <w:rsid w:val="005077CC"/>
    <w:rsid w:val="005106F1"/>
    <w:rsid w:val="0051182A"/>
    <w:rsid w:val="00511DFF"/>
    <w:rsid w:val="0051307F"/>
    <w:rsid w:val="005148CF"/>
    <w:rsid w:val="00514AF5"/>
    <w:rsid w:val="00515F22"/>
    <w:rsid w:val="00521606"/>
    <w:rsid w:val="00522704"/>
    <w:rsid w:val="00523A2B"/>
    <w:rsid w:val="00525749"/>
    <w:rsid w:val="005263D4"/>
    <w:rsid w:val="005270C7"/>
    <w:rsid w:val="005309B0"/>
    <w:rsid w:val="005345CB"/>
    <w:rsid w:val="00536E4D"/>
    <w:rsid w:val="00537A82"/>
    <w:rsid w:val="00540716"/>
    <w:rsid w:val="00541005"/>
    <w:rsid w:val="00541B70"/>
    <w:rsid w:val="00542B26"/>
    <w:rsid w:val="005437A4"/>
    <w:rsid w:val="00543F88"/>
    <w:rsid w:val="005516E8"/>
    <w:rsid w:val="00552F1A"/>
    <w:rsid w:val="00554122"/>
    <w:rsid w:val="00555239"/>
    <w:rsid w:val="005565E0"/>
    <w:rsid w:val="00556D8F"/>
    <w:rsid w:val="0055705C"/>
    <w:rsid w:val="005570AF"/>
    <w:rsid w:val="0056009D"/>
    <w:rsid w:val="0056185F"/>
    <w:rsid w:val="005645F6"/>
    <w:rsid w:val="005650F4"/>
    <w:rsid w:val="00566B8D"/>
    <w:rsid w:val="005677E4"/>
    <w:rsid w:val="00567825"/>
    <w:rsid w:val="0057310F"/>
    <w:rsid w:val="00573167"/>
    <w:rsid w:val="00574121"/>
    <w:rsid w:val="00574760"/>
    <w:rsid w:val="0057557A"/>
    <w:rsid w:val="00576273"/>
    <w:rsid w:val="00576341"/>
    <w:rsid w:val="00576B32"/>
    <w:rsid w:val="0057784C"/>
    <w:rsid w:val="005829DD"/>
    <w:rsid w:val="005833F3"/>
    <w:rsid w:val="0058383D"/>
    <w:rsid w:val="005839B5"/>
    <w:rsid w:val="0058591F"/>
    <w:rsid w:val="00585C24"/>
    <w:rsid w:val="00585CEE"/>
    <w:rsid w:val="005865AA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7E4"/>
    <w:rsid w:val="00597DEE"/>
    <w:rsid w:val="005A063A"/>
    <w:rsid w:val="005A087A"/>
    <w:rsid w:val="005A1651"/>
    <w:rsid w:val="005A191A"/>
    <w:rsid w:val="005A2023"/>
    <w:rsid w:val="005A2CC9"/>
    <w:rsid w:val="005A3D55"/>
    <w:rsid w:val="005A4428"/>
    <w:rsid w:val="005A47AD"/>
    <w:rsid w:val="005A6491"/>
    <w:rsid w:val="005A711D"/>
    <w:rsid w:val="005A76F3"/>
    <w:rsid w:val="005A7D5B"/>
    <w:rsid w:val="005B1FD2"/>
    <w:rsid w:val="005B2BD2"/>
    <w:rsid w:val="005B2C1C"/>
    <w:rsid w:val="005B3D91"/>
    <w:rsid w:val="005B488F"/>
    <w:rsid w:val="005B495E"/>
    <w:rsid w:val="005B5B08"/>
    <w:rsid w:val="005C4349"/>
    <w:rsid w:val="005C6615"/>
    <w:rsid w:val="005D2D5F"/>
    <w:rsid w:val="005D6976"/>
    <w:rsid w:val="005D798D"/>
    <w:rsid w:val="005D7A66"/>
    <w:rsid w:val="005D7C24"/>
    <w:rsid w:val="005E1ABA"/>
    <w:rsid w:val="005E24CA"/>
    <w:rsid w:val="005E279C"/>
    <w:rsid w:val="005E2946"/>
    <w:rsid w:val="005E341D"/>
    <w:rsid w:val="005E434F"/>
    <w:rsid w:val="005E49FB"/>
    <w:rsid w:val="005E5A8D"/>
    <w:rsid w:val="005E5B85"/>
    <w:rsid w:val="005E69D0"/>
    <w:rsid w:val="005E7297"/>
    <w:rsid w:val="005F0BE5"/>
    <w:rsid w:val="005F219F"/>
    <w:rsid w:val="005F3677"/>
    <w:rsid w:val="005F39A3"/>
    <w:rsid w:val="005F4C24"/>
    <w:rsid w:val="005F5545"/>
    <w:rsid w:val="005F750A"/>
    <w:rsid w:val="005F7805"/>
    <w:rsid w:val="00602ABD"/>
    <w:rsid w:val="006030E7"/>
    <w:rsid w:val="00603B31"/>
    <w:rsid w:val="0060525B"/>
    <w:rsid w:val="00605AD6"/>
    <w:rsid w:val="00605F7C"/>
    <w:rsid w:val="00606156"/>
    <w:rsid w:val="00606374"/>
    <w:rsid w:val="006069CD"/>
    <w:rsid w:val="006107DE"/>
    <w:rsid w:val="006126CC"/>
    <w:rsid w:val="00612717"/>
    <w:rsid w:val="006127CE"/>
    <w:rsid w:val="00612E29"/>
    <w:rsid w:val="00613607"/>
    <w:rsid w:val="00613933"/>
    <w:rsid w:val="006169EE"/>
    <w:rsid w:val="0061703D"/>
    <w:rsid w:val="006173F6"/>
    <w:rsid w:val="006174DE"/>
    <w:rsid w:val="006200D9"/>
    <w:rsid w:val="0062098B"/>
    <w:rsid w:val="006212CC"/>
    <w:rsid w:val="00621B42"/>
    <w:rsid w:val="0062354A"/>
    <w:rsid w:val="00623D61"/>
    <w:rsid w:val="006254C7"/>
    <w:rsid w:val="00626C0F"/>
    <w:rsid w:val="00626FE6"/>
    <w:rsid w:val="00627045"/>
    <w:rsid w:val="0062775C"/>
    <w:rsid w:val="00631917"/>
    <w:rsid w:val="00632D91"/>
    <w:rsid w:val="00632EB3"/>
    <w:rsid w:val="006330C2"/>
    <w:rsid w:val="006342CB"/>
    <w:rsid w:val="0063544B"/>
    <w:rsid w:val="00635481"/>
    <w:rsid w:val="00635FFD"/>
    <w:rsid w:val="00636F95"/>
    <w:rsid w:val="006377B4"/>
    <w:rsid w:val="00637A5F"/>
    <w:rsid w:val="00642F55"/>
    <w:rsid w:val="006448A4"/>
    <w:rsid w:val="0064706C"/>
    <w:rsid w:val="0065042E"/>
    <w:rsid w:val="00650736"/>
    <w:rsid w:val="00652AF8"/>
    <w:rsid w:val="00652C2C"/>
    <w:rsid w:val="00660374"/>
    <w:rsid w:val="006609DE"/>
    <w:rsid w:val="0066155C"/>
    <w:rsid w:val="0066300B"/>
    <w:rsid w:val="00665928"/>
    <w:rsid w:val="0066594A"/>
    <w:rsid w:val="0067014B"/>
    <w:rsid w:val="00671BB5"/>
    <w:rsid w:val="00672757"/>
    <w:rsid w:val="00677352"/>
    <w:rsid w:val="0068210C"/>
    <w:rsid w:val="006822D4"/>
    <w:rsid w:val="006849F2"/>
    <w:rsid w:val="00684A27"/>
    <w:rsid w:val="006850A7"/>
    <w:rsid w:val="00685D50"/>
    <w:rsid w:val="00687517"/>
    <w:rsid w:val="00687BEA"/>
    <w:rsid w:val="006901E8"/>
    <w:rsid w:val="00690981"/>
    <w:rsid w:val="00692827"/>
    <w:rsid w:val="0069299D"/>
    <w:rsid w:val="00692B04"/>
    <w:rsid w:val="0069403D"/>
    <w:rsid w:val="00695963"/>
    <w:rsid w:val="00696629"/>
    <w:rsid w:val="0069667E"/>
    <w:rsid w:val="006968B1"/>
    <w:rsid w:val="00697C6B"/>
    <w:rsid w:val="006A0EF1"/>
    <w:rsid w:val="006A2AE1"/>
    <w:rsid w:val="006A3489"/>
    <w:rsid w:val="006A3521"/>
    <w:rsid w:val="006A3F2E"/>
    <w:rsid w:val="006B26D3"/>
    <w:rsid w:val="006B2A7A"/>
    <w:rsid w:val="006B3358"/>
    <w:rsid w:val="006B438E"/>
    <w:rsid w:val="006B5AFF"/>
    <w:rsid w:val="006B62F7"/>
    <w:rsid w:val="006C0DF7"/>
    <w:rsid w:val="006C188F"/>
    <w:rsid w:val="006C269B"/>
    <w:rsid w:val="006C4A7A"/>
    <w:rsid w:val="006C57AB"/>
    <w:rsid w:val="006C772C"/>
    <w:rsid w:val="006C7B98"/>
    <w:rsid w:val="006D0A60"/>
    <w:rsid w:val="006D1DAB"/>
    <w:rsid w:val="006D2B95"/>
    <w:rsid w:val="006D37BC"/>
    <w:rsid w:val="006D3CA9"/>
    <w:rsid w:val="006D59AA"/>
    <w:rsid w:val="006E3613"/>
    <w:rsid w:val="006E3EDE"/>
    <w:rsid w:val="006E67A4"/>
    <w:rsid w:val="006F3C48"/>
    <w:rsid w:val="006F56EF"/>
    <w:rsid w:val="006F5715"/>
    <w:rsid w:val="006F576F"/>
    <w:rsid w:val="006F6051"/>
    <w:rsid w:val="006F621F"/>
    <w:rsid w:val="00701B60"/>
    <w:rsid w:val="00702F87"/>
    <w:rsid w:val="0070678D"/>
    <w:rsid w:val="00707045"/>
    <w:rsid w:val="00707CD7"/>
    <w:rsid w:val="007128CC"/>
    <w:rsid w:val="007158EC"/>
    <w:rsid w:val="0071733D"/>
    <w:rsid w:val="0072196D"/>
    <w:rsid w:val="00721AC5"/>
    <w:rsid w:val="007254F3"/>
    <w:rsid w:val="00725CD5"/>
    <w:rsid w:val="00725CFA"/>
    <w:rsid w:val="007260F3"/>
    <w:rsid w:val="0073230A"/>
    <w:rsid w:val="0073237B"/>
    <w:rsid w:val="0073373D"/>
    <w:rsid w:val="00733B59"/>
    <w:rsid w:val="007346B9"/>
    <w:rsid w:val="0073479C"/>
    <w:rsid w:val="00735F14"/>
    <w:rsid w:val="00736C37"/>
    <w:rsid w:val="007372EC"/>
    <w:rsid w:val="0073742D"/>
    <w:rsid w:val="0074018D"/>
    <w:rsid w:val="0074066A"/>
    <w:rsid w:val="0074075B"/>
    <w:rsid w:val="00742C67"/>
    <w:rsid w:val="007449E4"/>
    <w:rsid w:val="00750E84"/>
    <w:rsid w:val="00750FA9"/>
    <w:rsid w:val="00751187"/>
    <w:rsid w:val="00751514"/>
    <w:rsid w:val="00751578"/>
    <w:rsid w:val="007540DB"/>
    <w:rsid w:val="00754505"/>
    <w:rsid w:val="00754CE3"/>
    <w:rsid w:val="00755CFE"/>
    <w:rsid w:val="00755DD5"/>
    <w:rsid w:val="00756F32"/>
    <w:rsid w:val="0075710C"/>
    <w:rsid w:val="007602B0"/>
    <w:rsid w:val="0076077D"/>
    <w:rsid w:val="007624F1"/>
    <w:rsid w:val="00762706"/>
    <w:rsid w:val="00763440"/>
    <w:rsid w:val="0076362E"/>
    <w:rsid w:val="0076410E"/>
    <w:rsid w:val="007665AB"/>
    <w:rsid w:val="00766669"/>
    <w:rsid w:val="007666C6"/>
    <w:rsid w:val="00766AC7"/>
    <w:rsid w:val="0077119F"/>
    <w:rsid w:val="00772924"/>
    <w:rsid w:val="0077311E"/>
    <w:rsid w:val="00775524"/>
    <w:rsid w:val="007759C9"/>
    <w:rsid w:val="00775B6E"/>
    <w:rsid w:val="00775D03"/>
    <w:rsid w:val="00777207"/>
    <w:rsid w:val="00777B93"/>
    <w:rsid w:val="00777E2F"/>
    <w:rsid w:val="00780193"/>
    <w:rsid w:val="007809D7"/>
    <w:rsid w:val="0078207E"/>
    <w:rsid w:val="00782569"/>
    <w:rsid w:val="0078285E"/>
    <w:rsid w:val="00783C96"/>
    <w:rsid w:val="00783D26"/>
    <w:rsid w:val="00785293"/>
    <w:rsid w:val="00785CF6"/>
    <w:rsid w:val="00787D85"/>
    <w:rsid w:val="00790417"/>
    <w:rsid w:val="00790506"/>
    <w:rsid w:val="007905A6"/>
    <w:rsid w:val="007908E1"/>
    <w:rsid w:val="00791154"/>
    <w:rsid w:val="00791392"/>
    <w:rsid w:val="00791BF6"/>
    <w:rsid w:val="00791DB4"/>
    <w:rsid w:val="007933DE"/>
    <w:rsid w:val="007945DF"/>
    <w:rsid w:val="00794D89"/>
    <w:rsid w:val="00796456"/>
    <w:rsid w:val="00797267"/>
    <w:rsid w:val="00797406"/>
    <w:rsid w:val="007A1D11"/>
    <w:rsid w:val="007A1D98"/>
    <w:rsid w:val="007A4765"/>
    <w:rsid w:val="007A5678"/>
    <w:rsid w:val="007A58BB"/>
    <w:rsid w:val="007A6BAA"/>
    <w:rsid w:val="007A72C1"/>
    <w:rsid w:val="007B0663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C7F6B"/>
    <w:rsid w:val="007D0652"/>
    <w:rsid w:val="007D1F64"/>
    <w:rsid w:val="007D2EB8"/>
    <w:rsid w:val="007D2FFB"/>
    <w:rsid w:val="007D3F31"/>
    <w:rsid w:val="007D5164"/>
    <w:rsid w:val="007D5563"/>
    <w:rsid w:val="007D593C"/>
    <w:rsid w:val="007D5DEB"/>
    <w:rsid w:val="007E07C9"/>
    <w:rsid w:val="007E2489"/>
    <w:rsid w:val="007E353E"/>
    <w:rsid w:val="007E4339"/>
    <w:rsid w:val="007E4623"/>
    <w:rsid w:val="007E58E8"/>
    <w:rsid w:val="007E5E5B"/>
    <w:rsid w:val="007F0B3D"/>
    <w:rsid w:val="007F0C61"/>
    <w:rsid w:val="007F168F"/>
    <w:rsid w:val="007F4C3C"/>
    <w:rsid w:val="007F6280"/>
    <w:rsid w:val="008032F1"/>
    <w:rsid w:val="00803858"/>
    <w:rsid w:val="00803F20"/>
    <w:rsid w:val="0080424B"/>
    <w:rsid w:val="00804D5F"/>
    <w:rsid w:val="008073D5"/>
    <w:rsid w:val="0081255E"/>
    <w:rsid w:val="00812767"/>
    <w:rsid w:val="00813576"/>
    <w:rsid w:val="008140FB"/>
    <w:rsid w:val="0081461C"/>
    <w:rsid w:val="00815325"/>
    <w:rsid w:val="00815545"/>
    <w:rsid w:val="008164B5"/>
    <w:rsid w:val="00816CD9"/>
    <w:rsid w:val="008177C9"/>
    <w:rsid w:val="008218C8"/>
    <w:rsid w:val="008218CA"/>
    <w:rsid w:val="0082300B"/>
    <w:rsid w:val="0082350A"/>
    <w:rsid w:val="00823673"/>
    <w:rsid w:val="00823B7A"/>
    <w:rsid w:val="00824710"/>
    <w:rsid w:val="00824925"/>
    <w:rsid w:val="008259C5"/>
    <w:rsid w:val="00825CD9"/>
    <w:rsid w:val="00825F63"/>
    <w:rsid w:val="008260D9"/>
    <w:rsid w:val="00826C4F"/>
    <w:rsid w:val="00826FDE"/>
    <w:rsid w:val="0082749C"/>
    <w:rsid w:val="00827C00"/>
    <w:rsid w:val="00830419"/>
    <w:rsid w:val="008319CD"/>
    <w:rsid w:val="00832F5E"/>
    <w:rsid w:val="008348E7"/>
    <w:rsid w:val="008407BF"/>
    <w:rsid w:val="008416ED"/>
    <w:rsid w:val="00843F37"/>
    <w:rsid w:val="008444B0"/>
    <w:rsid w:val="00846835"/>
    <w:rsid w:val="0085136E"/>
    <w:rsid w:val="008516B1"/>
    <w:rsid w:val="00851995"/>
    <w:rsid w:val="00852149"/>
    <w:rsid w:val="0085259F"/>
    <w:rsid w:val="00856C8A"/>
    <w:rsid w:val="00857EDD"/>
    <w:rsid w:val="00860F59"/>
    <w:rsid w:val="00863E16"/>
    <w:rsid w:val="00866083"/>
    <w:rsid w:val="00867016"/>
    <w:rsid w:val="00867923"/>
    <w:rsid w:val="0087057D"/>
    <w:rsid w:val="0087213B"/>
    <w:rsid w:val="00874DC6"/>
    <w:rsid w:val="00876410"/>
    <w:rsid w:val="008766D4"/>
    <w:rsid w:val="00876E09"/>
    <w:rsid w:val="008775CF"/>
    <w:rsid w:val="0088067C"/>
    <w:rsid w:val="008814E5"/>
    <w:rsid w:val="008814EB"/>
    <w:rsid w:val="008815C5"/>
    <w:rsid w:val="0088288E"/>
    <w:rsid w:val="00884955"/>
    <w:rsid w:val="00884D81"/>
    <w:rsid w:val="00886BD7"/>
    <w:rsid w:val="0089093C"/>
    <w:rsid w:val="00893BD4"/>
    <w:rsid w:val="00894A40"/>
    <w:rsid w:val="008975E5"/>
    <w:rsid w:val="008A11BF"/>
    <w:rsid w:val="008A199B"/>
    <w:rsid w:val="008A27F4"/>
    <w:rsid w:val="008A4322"/>
    <w:rsid w:val="008A5307"/>
    <w:rsid w:val="008A55BE"/>
    <w:rsid w:val="008B001D"/>
    <w:rsid w:val="008B2110"/>
    <w:rsid w:val="008B7570"/>
    <w:rsid w:val="008C055B"/>
    <w:rsid w:val="008C0AE8"/>
    <w:rsid w:val="008C1CDC"/>
    <w:rsid w:val="008C2256"/>
    <w:rsid w:val="008C30A6"/>
    <w:rsid w:val="008C3206"/>
    <w:rsid w:val="008C6A45"/>
    <w:rsid w:val="008C7D00"/>
    <w:rsid w:val="008C7D3B"/>
    <w:rsid w:val="008D2B6F"/>
    <w:rsid w:val="008D3AB8"/>
    <w:rsid w:val="008D4586"/>
    <w:rsid w:val="008D5125"/>
    <w:rsid w:val="008D5C14"/>
    <w:rsid w:val="008D65E3"/>
    <w:rsid w:val="008D7822"/>
    <w:rsid w:val="008D7872"/>
    <w:rsid w:val="008E09C4"/>
    <w:rsid w:val="008E1CEF"/>
    <w:rsid w:val="008E3625"/>
    <w:rsid w:val="008E6B72"/>
    <w:rsid w:val="008F1D69"/>
    <w:rsid w:val="008F2602"/>
    <w:rsid w:val="008F33E2"/>
    <w:rsid w:val="008F4816"/>
    <w:rsid w:val="008F53C1"/>
    <w:rsid w:val="008F608C"/>
    <w:rsid w:val="008F66E7"/>
    <w:rsid w:val="0090189E"/>
    <w:rsid w:val="0090319D"/>
    <w:rsid w:val="00904032"/>
    <w:rsid w:val="009047B6"/>
    <w:rsid w:val="009054D8"/>
    <w:rsid w:val="00905CDC"/>
    <w:rsid w:val="00907A6C"/>
    <w:rsid w:val="0091061D"/>
    <w:rsid w:val="00911591"/>
    <w:rsid w:val="009131B9"/>
    <w:rsid w:val="00913FA9"/>
    <w:rsid w:val="00914208"/>
    <w:rsid w:val="009142CE"/>
    <w:rsid w:val="00915807"/>
    <w:rsid w:val="00923A5F"/>
    <w:rsid w:val="00926FEB"/>
    <w:rsid w:val="009301D7"/>
    <w:rsid w:val="0093161C"/>
    <w:rsid w:val="009319F5"/>
    <w:rsid w:val="00932589"/>
    <w:rsid w:val="009423FA"/>
    <w:rsid w:val="00942F60"/>
    <w:rsid w:val="0094382B"/>
    <w:rsid w:val="00943E3E"/>
    <w:rsid w:val="00944116"/>
    <w:rsid w:val="00945B7D"/>
    <w:rsid w:val="009466CF"/>
    <w:rsid w:val="00946836"/>
    <w:rsid w:val="00946C39"/>
    <w:rsid w:val="00947089"/>
    <w:rsid w:val="00950770"/>
    <w:rsid w:val="00950B91"/>
    <w:rsid w:val="00952D77"/>
    <w:rsid w:val="00953993"/>
    <w:rsid w:val="00954547"/>
    <w:rsid w:val="00954CF4"/>
    <w:rsid w:val="00954FEB"/>
    <w:rsid w:val="0095536D"/>
    <w:rsid w:val="009555E4"/>
    <w:rsid w:val="0095572F"/>
    <w:rsid w:val="00955E4D"/>
    <w:rsid w:val="00956B98"/>
    <w:rsid w:val="00961169"/>
    <w:rsid w:val="009615CE"/>
    <w:rsid w:val="00961ACC"/>
    <w:rsid w:val="00962F0E"/>
    <w:rsid w:val="009630E6"/>
    <w:rsid w:val="00965A03"/>
    <w:rsid w:val="00970CF3"/>
    <w:rsid w:val="009710A8"/>
    <w:rsid w:val="00971542"/>
    <w:rsid w:val="00972B79"/>
    <w:rsid w:val="009750E4"/>
    <w:rsid w:val="009772B9"/>
    <w:rsid w:val="00981834"/>
    <w:rsid w:val="00981E27"/>
    <w:rsid w:val="00982CA0"/>
    <w:rsid w:val="009833EB"/>
    <w:rsid w:val="009842EE"/>
    <w:rsid w:val="00985271"/>
    <w:rsid w:val="009863D4"/>
    <w:rsid w:val="009865E3"/>
    <w:rsid w:val="00986EFC"/>
    <w:rsid w:val="00987C8D"/>
    <w:rsid w:val="00991CE1"/>
    <w:rsid w:val="00992242"/>
    <w:rsid w:val="009928E3"/>
    <w:rsid w:val="00992A29"/>
    <w:rsid w:val="00994B73"/>
    <w:rsid w:val="00994E98"/>
    <w:rsid w:val="00997A9E"/>
    <w:rsid w:val="009A2CBD"/>
    <w:rsid w:val="009A3EC6"/>
    <w:rsid w:val="009A4749"/>
    <w:rsid w:val="009A4D9B"/>
    <w:rsid w:val="009A59A3"/>
    <w:rsid w:val="009A78FB"/>
    <w:rsid w:val="009B1B25"/>
    <w:rsid w:val="009B2FE9"/>
    <w:rsid w:val="009B30E7"/>
    <w:rsid w:val="009B3976"/>
    <w:rsid w:val="009B4976"/>
    <w:rsid w:val="009C04BB"/>
    <w:rsid w:val="009C058D"/>
    <w:rsid w:val="009C1A01"/>
    <w:rsid w:val="009C1FEE"/>
    <w:rsid w:val="009C24AD"/>
    <w:rsid w:val="009C25BA"/>
    <w:rsid w:val="009C3514"/>
    <w:rsid w:val="009C3A41"/>
    <w:rsid w:val="009D0091"/>
    <w:rsid w:val="009D05D1"/>
    <w:rsid w:val="009D1F61"/>
    <w:rsid w:val="009D24DF"/>
    <w:rsid w:val="009D2903"/>
    <w:rsid w:val="009D2C8F"/>
    <w:rsid w:val="009D4CE9"/>
    <w:rsid w:val="009D54BD"/>
    <w:rsid w:val="009D6942"/>
    <w:rsid w:val="009D6956"/>
    <w:rsid w:val="009D799E"/>
    <w:rsid w:val="009E11FA"/>
    <w:rsid w:val="009E167D"/>
    <w:rsid w:val="009E205D"/>
    <w:rsid w:val="009E24ED"/>
    <w:rsid w:val="009E277C"/>
    <w:rsid w:val="009E3E50"/>
    <w:rsid w:val="009E424B"/>
    <w:rsid w:val="009E49C9"/>
    <w:rsid w:val="009E4CFD"/>
    <w:rsid w:val="009E53A4"/>
    <w:rsid w:val="009E59DC"/>
    <w:rsid w:val="009E648D"/>
    <w:rsid w:val="009E6B76"/>
    <w:rsid w:val="009E7412"/>
    <w:rsid w:val="009F044F"/>
    <w:rsid w:val="009F13AA"/>
    <w:rsid w:val="009F2C06"/>
    <w:rsid w:val="009F49C5"/>
    <w:rsid w:val="009F625F"/>
    <w:rsid w:val="009F7195"/>
    <w:rsid w:val="009F729A"/>
    <w:rsid w:val="009F72A4"/>
    <w:rsid w:val="009F7711"/>
    <w:rsid w:val="009F7F8F"/>
    <w:rsid w:val="00A01349"/>
    <w:rsid w:val="00A038C2"/>
    <w:rsid w:val="00A07041"/>
    <w:rsid w:val="00A07896"/>
    <w:rsid w:val="00A07B44"/>
    <w:rsid w:val="00A11773"/>
    <w:rsid w:val="00A1404B"/>
    <w:rsid w:val="00A17F92"/>
    <w:rsid w:val="00A20B30"/>
    <w:rsid w:val="00A22214"/>
    <w:rsid w:val="00A22DF3"/>
    <w:rsid w:val="00A238C5"/>
    <w:rsid w:val="00A26248"/>
    <w:rsid w:val="00A3309B"/>
    <w:rsid w:val="00A331A8"/>
    <w:rsid w:val="00A3383E"/>
    <w:rsid w:val="00A3415E"/>
    <w:rsid w:val="00A346DD"/>
    <w:rsid w:val="00A35F26"/>
    <w:rsid w:val="00A37C68"/>
    <w:rsid w:val="00A402C7"/>
    <w:rsid w:val="00A405A1"/>
    <w:rsid w:val="00A4240D"/>
    <w:rsid w:val="00A427A5"/>
    <w:rsid w:val="00A4308D"/>
    <w:rsid w:val="00A44198"/>
    <w:rsid w:val="00A44337"/>
    <w:rsid w:val="00A44ED5"/>
    <w:rsid w:val="00A460D2"/>
    <w:rsid w:val="00A504F5"/>
    <w:rsid w:val="00A518F0"/>
    <w:rsid w:val="00A51F32"/>
    <w:rsid w:val="00A540DA"/>
    <w:rsid w:val="00A546C6"/>
    <w:rsid w:val="00A56E57"/>
    <w:rsid w:val="00A56F18"/>
    <w:rsid w:val="00A5716A"/>
    <w:rsid w:val="00A60ADC"/>
    <w:rsid w:val="00A62889"/>
    <w:rsid w:val="00A62B53"/>
    <w:rsid w:val="00A6428A"/>
    <w:rsid w:val="00A642E6"/>
    <w:rsid w:val="00A64D9A"/>
    <w:rsid w:val="00A652F2"/>
    <w:rsid w:val="00A674A9"/>
    <w:rsid w:val="00A704A1"/>
    <w:rsid w:val="00A70C9B"/>
    <w:rsid w:val="00A734D9"/>
    <w:rsid w:val="00A73E3B"/>
    <w:rsid w:val="00A74E77"/>
    <w:rsid w:val="00A75E05"/>
    <w:rsid w:val="00A76E02"/>
    <w:rsid w:val="00A77C8D"/>
    <w:rsid w:val="00A80E7F"/>
    <w:rsid w:val="00A815B6"/>
    <w:rsid w:val="00A8300E"/>
    <w:rsid w:val="00A8505F"/>
    <w:rsid w:val="00A85886"/>
    <w:rsid w:val="00A873D0"/>
    <w:rsid w:val="00A919C9"/>
    <w:rsid w:val="00A93246"/>
    <w:rsid w:val="00A934B1"/>
    <w:rsid w:val="00A96986"/>
    <w:rsid w:val="00AA10A4"/>
    <w:rsid w:val="00AA27A4"/>
    <w:rsid w:val="00AA2FD2"/>
    <w:rsid w:val="00AA3356"/>
    <w:rsid w:val="00AA3D21"/>
    <w:rsid w:val="00AA3F21"/>
    <w:rsid w:val="00AA41C0"/>
    <w:rsid w:val="00AA4DEF"/>
    <w:rsid w:val="00AA68FC"/>
    <w:rsid w:val="00AA7711"/>
    <w:rsid w:val="00AA7C13"/>
    <w:rsid w:val="00AA7D6C"/>
    <w:rsid w:val="00AB06C3"/>
    <w:rsid w:val="00AB15C7"/>
    <w:rsid w:val="00AB1B3E"/>
    <w:rsid w:val="00AB1C33"/>
    <w:rsid w:val="00AB25BA"/>
    <w:rsid w:val="00AB48F1"/>
    <w:rsid w:val="00AB532D"/>
    <w:rsid w:val="00AC07D4"/>
    <w:rsid w:val="00AC2B72"/>
    <w:rsid w:val="00AC7F67"/>
    <w:rsid w:val="00AD1841"/>
    <w:rsid w:val="00AD7679"/>
    <w:rsid w:val="00AD7DDA"/>
    <w:rsid w:val="00AE027A"/>
    <w:rsid w:val="00AE29A0"/>
    <w:rsid w:val="00AE2A5B"/>
    <w:rsid w:val="00AE2F7D"/>
    <w:rsid w:val="00AE3BFB"/>
    <w:rsid w:val="00AE5473"/>
    <w:rsid w:val="00AE6C81"/>
    <w:rsid w:val="00AE6D88"/>
    <w:rsid w:val="00AF1325"/>
    <w:rsid w:val="00AF1779"/>
    <w:rsid w:val="00AF3B36"/>
    <w:rsid w:val="00AF4D6C"/>
    <w:rsid w:val="00AF53A5"/>
    <w:rsid w:val="00AF7BF2"/>
    <w:rsid w:val="00B00517"/>
    <w:rsid w:val="00B015E4"/>
    <w:rsid w:val="00B0222D"/>
    <w:rsid w:val="00B05EDC"/>
    <w:rsid w:val="00B0618F"/>
    <w:rsid w:val="00B0626B"/>
    <w:rsid w:val="00B073DA"/>
    <w:rsid w:val="00B07D3B"/>
    <w:rsid w:val="00B10F1A"/>
    <w:rsid w:val="00B110A3"/>
    <w:rsid w:val="00B11863"/>
    <w:rsid w:val="00B1650D"/>
    <w:rsid w:val="00B17A11"/>
    <w:rsid w:val="00B17BFF"/>
    <w:rsid w:val="00B17E57"/>
    <w:rsid w:val="00B22F8D"/>
    <w:rsid w:val="00B247A8"/>
    <w:rsid w:val="00B25CF3"/>
    <w:rsid w:val="00B26940"/>
    <w:rsid w:val="00B2733B"/>
    <w:rsid w:val="00B27FF2"/>
    <w:rsid w:val="00B30D66"/>
    <w:rsid w:val="00B31227"/>
    <w:rsid w:val="00B31B48"/>
    <w:rsid w:val="00B348C4"/>
    <w:rsid w:val="00B35966"/>
    <w:rsid w:val="00B362A7"/>
    <w:rsid w:val="00B36327"/>
    <w:rsid w:val="00B36E5E"/>
    <w:rsid w:val="00B37F73"/>
    <w:rsid w:val="00B4101C"/>
    <w:rsid w:val="00B41D76"/>
    <w:rsid w:val="00B446FF"/>
    <w:rsid w:val="00B458C8"/>
    <w:rsid w:val="00B469F5"/>
    <w:rsid w:val="00B46CA4"/>
    <w:rsid w:val="00B47F2A"/>
    <w:rsid w:val="00B51412"/>
    <w:rsid w:val="00B51C6E"/>
    <w:rsid w:val="00B53A96"/>
    <w:rsid w:val="00B55181"/>
    <w:rsid w:val="00B578E0"/>
    <w:rsid w:val="00B610A0"/>
    <w:rsid w:val="00B64B81"/>
    <w:rsid w:val="00B6544E"/>
    <w:rsid w:val="00B65601"/>
    <w:rsid w:val="00B65DB8"/>
    <w:rsid w:val="00B66870"/>
    <w:rsid w:val="00B704C3"/>
    <w:rsid w:val="00B715F5"/>
    <w:rsid w:val="00B71B22"/>
    <w:rsid w:val="00B71E0F"/>
    <w:rsid w:val="00B73310"/>
    <w:rsid w:val="00B74F84"/>
    <w:rsid w:val="00B75299"/>
    <w:rsid w:val="00B75DCE"/>
    <w:rsid w:val="00B80957"/>
    <w:rsid w:val="00B82AB3"/>
    <w:rsid w:val="00B84E59"/>
    <w:rsid w:val="00B853BF"/>
    <w:rsid w:val="00B874CB"/>
    <w:rsid w:val="00B8770F"/>
    <w:rsid w:val="00B91001"/>
    <w:rsid w:val="00B91055"/>
    <w:rsid w:val="00B91EFB"/>
    <w:rsid w:val="00B924B6"/>
    <w:rsid w:val="00B92DE7"/>
    <w:rsid w:val="00B93A98"/>
    <w:rsid w:val="00B94D66"/>
    <w:rsid w:val="00B952D9"/>
    <w:rsid w:val="00B9530B"/>
    <w:rsid w:val="00B95D15"/>
    <w:rsid w:val="00B96EDF"/>
    <w:rsid w:val="00B9749B"/>
    <w:rsid w:val="00B97EE7"/>
    <w:rsid w:val="00BA2894"/>
    <w:rsid w:val="00BA3AF9"/>
    <w:rsid w:val="00BA57BC"/>
    <w:rsid w:val="00BA63F2"/>
    <w:rsid w:val="00BA6AF3"/>
    <w:rsid w:val="00BA7312"/>
    <w:rsid w:val="00BB02FD"/>
    <w:rsid w:val="00BB22F3"/>
    <w:rsid w:val="00BB2A37"/>
    <w:rsid w:val="00BB2FD2"/>
    <w:rsid w:val="00BB3782"/>
    <w:rsid w:val="00BB5401"/>
    <w:rsid w:val="00BB7450"/>
    <w:rsid w:val="00BC111B"/>
    <w:rsid w:val="00BC38E9"/>
    <w:rsid w:val="00BC4087"/>
    <w:rsid w:val="00BC4D42"/>
    <w:rsid w:val="00BC4FD4"/>
    <w:rsid w:val="00BC558B"/>
    <w:rsid w:val="00BC5613"/>
    <w:rsid w:val="00BD1554"/>
    <w:rsid w:val="00BD1D0A"/>
    <w:rsid w:val="00BD223A"/>
    <w:rsid w:val="00BD2526"/>
    <w:rsid w:val="00BD258F"/>
    <w:rsid w:val="00BD304B"/>
    <w:rsid w:val="00BD3AFF"/>
    <w:rsid w:val="00BD3DC8"/>
    <w:rsid w:val="00BD62CC"/>
    <w:rsid w:val="00BD7111"/>
    <w:rsid w:val="00BD75EF"/>
    <w:rsid w:val="00BE042D"/>
    <w:rsid w:val="00BE078F"/>
    <w:rsid w:val="00BE1477"/>
    <w:rsid w:val="00BE2CDD"/>
    <w:rsid w:val="00BE5C55"/>
    <w:rsid w:val="00BE6C53"/>
    <w:rsid w:val="00BE7FF7"/>
    <w:rsid w:val="00BF09D5"/>
    <w:rsid w:val="00BF1C16"/>
    <w:rsid w:val="00BF1C4F"/>
    <w:rsid w:val="00BF21F5"/>
    <w:rsid w:val="00BF4037"/>
    <w:rsid w:val="00BF57E5"/>
    <w:rsid w:val="00C00005"/>
    <w:rsid w:val="00C005C6"/>
    <w:rsid w:val="00C02339"/>
    <w:rsid w:val="00C028E0"/>
    <w:rsid w:val="00C031EF"/>
    <w:rsid w:val="00C11CC7"/>
    <w:rsid w:val="00C11EED"/>
    <w:rsid w:val="00C17560"/>
    <w:rsid w:val="00C201E4"/>
    <w:rsid w:val="00C23225"/>
    <w:rsid w:val="00C23A51"/>
    <w:rsid w:val="00C23F0E"/>
    <w:rsid w:val="00C242A1"/>
    <w:rsid w:val="00C31EBB"/>
    <w:rsid w:val="00C3215A"/>
    <w:rsid w:val="00C32B02"/>
    <w:rsid w:val="00C34B64"/>
    <w:rsid w:val="00C3557C"/>
    <w:rsid w:val="00C35FA0"/>
    <w:rsid w:val="00C3610E"/>
    <w:rsid w:val="00C37278"/>
    <w:rsid w:val="00C43FAD"/>
    <w:rsid w:val="00C44135"/>
    <w:rsid w:val="00C45145"/>
    <w:rsid w:val="00C45261"/>
    <w:rsid w:val="00C461E8"/>
    <w:rsid w:val="00C46588"/>
    <w:rsid w:val="00C523D8"/>
    <w:rsid w:val="00C52A60"/>
    <w:rsid w:val="00C53F11"/>
    <w:rsid w:val="00C55D34"/>
    <w:rsid w:val="00C60B65"/>
    <w:rsid w:val="00C60D70"/>
    <w:rsid w:val="00C63614"/>
    <w:rsid w:val="00C63A95"/>
    <w:rsid w:val="00C63C0C"/>
    <w:rsid w:val="00C63C7D"/>
    <w:rsid w:val="00C640F2"/>
    <w:rsid w:val="00C644EC"/>
    <w:rsid w:val="00C6508D"/>
    <w:rsid w:val="00C65DA2"/>
    <w:rsid w:val="00C67935"/>
    <w:rsid w:val="00C67E76"/>
    <w:rsid w:val="00C70626"/>
    <w:rsid w:val="00C722BE"/>
    <w:rsid w:val="00C7257C"/>
    <w:rsid w:val="00C738BC"/>
    <w:rsid w:val="00C73AD0"/>
    <w:rsid w:val="00C73F5A"/>
    <w:rsid w:val="00C74B6F"/>
    <w:rsid w:val="00C76C71"/>
    <w:rsid w:val="00C77AAF"/>
    <w:rsid w:val="00C80B2A"/>
    <w:rsid w:val="00C82109"/>
    <w:rsid w:val="00C84BED"/>
    <w:rsid w:val="00C859A0"/>
    <w:rsid w:val="00C900AA"/>
    <w:rsid w:val="00C90321"/>
    <w:rsid w:val="00C92497"/>
    <w:rsid w:val="00C96025"/>
    <w:rsid w:val="00C97406"/>
    <w:rsid w:val="00C97CBE"/>
    <w:rsid w:val="00CA1F23"/>
    <w:rsid w:val="00CA28E6"/>
    <w:rsid w:val="00CA2D89"/>
    <w:rsid w:val="00CA329B"/>
    <w:rsid w:val="00CA4ADE"/>
    <w:rsid w:val="00CA7927"/>
    <w:rsid w:val="00CA7C8D"/>
    <w:rsid w:val="00CB06C0"/>
    <w:rsid w:val="00CB24E4"/>
    <w:rsid w:val="00CB2FEA"/>
    <w:rsid w:val="00CB337F"/>
    <w:rsid w:val="00CB3AAD"/>
    <w:rsid w:val="00CB51EA"/>
    <w:rsid w:val="00CB55D1"/>
    <w:rsid w:val="00CB615E"/>
    <w:rsid w:val="00CB6DBA"/>
    <w:rsid w:val="00CB7991"/>
    <w:rsid w:val="00CC05C6"/>
    <w:rsid w:val="00CC0600"/>
    <w:rsid w:val="00CC09C4"/>
    <w:rsid w:val="00CC2A2C"/>
    <w:rsid w:val="00CC32F1"/>
    <w:rsid w:val="00CC3826"/>
    <w:rsid w:val="00CC3F2A"/>
    <w:rsid w:val="00CC4CD8"/>
    <w:rsid w:val="00CC56DF"/>
    <w:rsid w:val="00CC5D82"/>
    <w:rsid w:val="00CC6355"/>
    <w:rsid w:val="00CC771C"/>
    <w:rsid w:val="00CD179F"/>
    <w:rsid w:val="00CD22A3"/>
    <w:rsid w:val="00CD51F9"/>
    <w:rsid w:val="00CD7302"/>
    <w:rsid w:val="00CD78C3"/>
    <w:rsid w:val="00CD7E99"/>
    <w:rsid w:val="00CE2288"/>
    <w:rsid w:val="00CE2A58"/>
    <w:rsid w:val="00CE4AA5"/>
    <w:rsid w:val="00CE4B74"/>
    <w:rsid w:val="00CE58F4"/>
    <w:rsid w:val="00CE72FB"/>
    <w:rsid w:val="00CF2498"/>
    <w:rsid w:val="00CF274B"/>
    <w:rsid w:val="00CF42B6"/>
    <w:rsid w:val="00D01991"/>
    <w:rsid w:val="00D01DFE"/>
    <w:rsid w:val="00D01EF1"/>
    <w:rsid w:val="00D0200C"/>
    <w:rsid w:val="00D0264B"/>
    <w:rsid w:val="00D05F35"/>
    <w:rsid w:val="00D06A6D"/>
    <w:rsid w:val="00D10183"/>
    <w:rsid w:val="00D10702"/>
    <w:rsid w:val="00D122F6"/>
    <w:rsid w:val="00D15CA2"/>
    <w:rsid w:val="00D1645B"/>
    <w:rsid w:val="00D17A59"/>
    <w:rsid w:val="00D22A2F"/>
    <w:rsid w:val="00D24327"/>
    <w:rsid w:val="00D266B9"/>
    <w:rsid w:val="00D30B83"/>
    <w:rsid w:val="00D337FD"/>
    <w:rsid w:val="00D35C29"/>
    <w:rsid w:val="00D3646A"/>
    <w:rsid w:val="00D37A40"/>
    <w:rsid w:val="00D418D7"/>
    <w:rsid w:val="00D42F24"/>
    <w:rsid w:val="00D438D6"/>
    <w:rsid w:val="00D43F90"/>
    <w:rsid w:val="00D44F81"/>
    <w:rsid w:val="00D47109"/>
    <w:rsid w:val="00D4780E"/>
    <w:rsid w:val="00D50137"/>
    <w:rsid w:val="00D506F7"/>
    <w:rsid w:val="00D5143D"/>
    <w:rsid w:val="00D52792"/>
    <w:rsid w:val="00D5333C"/>
    <w:rsid w:val="00D53486"/>
    <w:rsid w:val="00D53750"/>
    <w:rsid w:val="00D542A0"/>
    <w:rsid w:val="00D603C0"/>
    <w:rsid w:val="00D61A4A"/>
    <w:rsid w:val="00D627B2"/>
    <w:rsid w:val="00D6649B"/>
    <w:rsid w:val="00D66704"/>
    <w:rsid w:val="00D75488"/>
    <w:rsid w:val="00D76C6A"/>
    <w:rsid w:val="00D815D1"/>
    <w:rsid w:val="00D81937"/>
    <w:rsid w:val="00D81C62"/>
    <w:rsid w:val="00D81E1E"/>
    <w:rsid w:val="00D829F2"/>
    <w:rsid w:val="00D84FF2"/>
    <w:rsid w:val="00D864EF"/>
    <w:rsid w:val="00D871FF"/>
    <w:rsid w:val="00D90A75"/>
    <w:rsid w:val="00D94830"/>
    <w:rsid w:val="00D953A8"/>
    <w:rsid w:val="00D96347"/>
    <w:rsid w:val="00D966BA"/>
    <w:rsid w:val="00DA303E"/>
    <w:rsid w:val="00DA5955"/>
    <w:rsid w:val="00DA6767"/>
    <w:rsid w:val="00DA6C73"/>
    <w:rsid w:val="00DA752D"/>
    <w:rsid w:val="00DB0304"/>
    <w:rsid w:val="00DB14F9"/>
    <w:rsid w:val="00DB15DC"/>
    <w:rsid w:val="00DB1626"/>
    <w:rsid w:val="00DB202B"/>
    <w:rsid w:val="00DB29D8"/>
    <w:rsid w:val="00DB3247"/>
    <w:rsid w:val="00DB4563"/>
    <w:rsid w:val="00DB6556"/>
    <w:rsid w:val="00DB7640"/>
    <w:rsid w:val="00DC0EF2"/>
    <w:rsid w:val="00DC26BE"/>
    <w:rsid w:val="00DC2DC1"/>
    <w:rsid w:val="00DC44FE"/>
    <w:rsid w:val="00DC50D2"/>
    <w:rsid w:val="00DC74EE"/>
    <w:rsid w:val="00DC7D2D"/>
    <w:rsid w:val="00DD0446"/>
    <w:rsid w:val="00DD0A8F"/>
    <w:rsid w:val="00DD2BA2"/>
    <w:rsid w:val="00DD45C5"/>
    <w:rsid w:val="00DD6BD7"/>
    <w:rsid w:val="00DD6FF7"/>
    <w:rsid w:val="00DD760F"/>
    <w:rsid w:val="00DD7861"/>
    <w:rsid w:val="00DD78CD"/>
    <w:rsid w:val="00DE0328"/>
    <w:rsid w:val="00DE05AA"/>
    <w:rsid w:val="00DE1984"/>
    <w:rsid w:val="00DE1A46"/>
    <w:rsid w:val="00DE346B"/>
    <w:rsid w:val="00DE59EA"/>
    <w:rsid w:val="00DE6682"/>
    <w:rsid w:val="00DE7EF1"/>
    <w:rsid w:val="00DF00BC"/>
    <w:rsid w:val="00DF0599"/>
    <w:rsid w:val="00DF12BE"/>
    <w:rsid w:val="00DF22E7"/>
    <w:rsid w:val="00DF351A"/>
    <w:rsid w:val="00DF3960"/>
    <w:rsid w:val="00DF3B63"/>
    <w:rsid w:val="00DF3D96"/>
    <w:rsid w:val="00DF647B"/>
    <w:rsid w:val="00DF7607"/>
    <w:rsid w:val="00E0386F"/>
    <w:rsid w:val="00E04EB3"/>
    <w:rsid w:val="00E05746"/>
    <w:rsid w:val="00E05A89"/>
    <w:rsid w:val="00E06128"/>
    <w:rsid w:val="00E071B2"/>
    <w:rsid w:val="00E07FAC"/>
    <w:rsid w:val="00E10B3E"/>
    <w:rsid w:val="00E146E0"/>
    <w:rsid w:val="00E14C79"/>
    <w:rsid w:val="00E15474"/>
    <w:rsid w:val="00E156AB"/>
    <w:rsid w:val="00E15BDA"/>
    <w:rsid w:val="00E17711"/>
    <w:rsid w:val="00E17A92"/>
    <w:rsid w:val="00E227CD"/>
    <w:rsid w:val="00E23438"/>
    <w:rsid w:val="00E23863"/>
    <w:rsid w:val="00E24999"/>
    <w:rsid w:val="00E270E2"/>
    <w:rsid w:val="00E27594"/>
    <w:rsid w:val="00E27A67"/>
    <w:rsid w:val="00E27FED"/>
    <w:rsid w:val="00E30100"/>
    <w:rsid w:val="00E32517"/>
    <w:rsid w:val="00E33D78"/>
    <w:rsid w:val="00E33FE4"/>
    <w:rsid w:val="00E34703"/>
    <w:rsid w:val="00E347F9"/>
    <w:rsid w:val="00E34AAE"/>
    <w:rsid w:val="00E34C58"/>
    <w:rsid w:val="00E355F3"/>
    <w:rsid w:val="00E35ACC"/>
    <w:rsid w:val="00E37A48"/>
    <w:rsid w:val="00E40259"/>
    <w:rsid w:val="00E40FED"/>
    <w:rsid w:val="00E42939"/>
    <w:rsid w:val="00E42D39"/>
    <w:rsid w:val="00E435EF"/>
    <w:rsid w:val="00E4484B"/>
    <w:rsid w:val="00E50487"/>
    <w:rsid w:val="00E504B1"/>
    <w:rsid w:val="00E50D4B"/>
    <w:rsid w:val="00E51122"/>
    <w:rsid w:val="00E5112E"/>
    <w:rsid w:val="00E5218E"/>
    <w:rsid w:val="00E52B2E"/>
    <w:rsid w:val="00E54942"/>
    <w:rsid w:val="00E56252"/>
    <w:rsid w:val="00E5633B"/>
    <w:rsid w:val="00E56D5A"/>
    <w:rsid w:val="00E577A4"/>
    <w:rsid w:val="00E57D4E"/>
    <w:rsid w:val="00E62C0A"/>
    <w:rsid w:val="00E6327D"/>
    <w:rsid w:val="00E64121"/>
    <w:rsid w:val="00E642C9"/>
    <w:rsid w:val="00E64E7E"/>
    <w:rsid w:val="00E65404"/>
    <w:rsid w:val="00E70AD0"/>
    <w:rsid w:val="00E7143B"/>
    <w:rsid w:val="00E73C3E"/>
    <w:rsid w:val="00E73D18"/>
    <w:rsid w:val="00E74BD3"/>
    <w:rsid w:val="00E75528"/>
    <w:rsid w:val="00E776CA"/>
    <w:rsid w:val="00E803A6"/>
    <w:rsid w:val="00E81027"/>
    <w:rsid w:val="00E825B2"/>
    <w:rsid w:val="00E82A1C"/>
    <w:rsid w:val="00E83C5F"/>
    <w:rsid w:val="00E86F97"/>
    <w:rsid w:val="00E86FB6"/>
    <w:rsid w:val="00E90E44"/>
    <w:rsid w:val="00E910D4"/>
    <w:rsid w:val="00E91475"/>
    <w:rsid w:val="00E936EF"/>
    <w:rsid w:val="00E93AB0"/>
    <w:rsid w:val="00E94F87"/>
    <w:rsid w:val="00E95409"/>
    <w:rsid w:val="00E95878"/>
    <w:rsid w:val="00E95BFF"/>
    <w:rsid w:val="00EA2688"/>
    <w:rsid w:val="00EA326B"/>
    <w:rsid w:val="00EA5F85"/>
    <w:rsid w:val="00EA64CB"/>
    <w:rsid w:val="00EA69F6"/>
    <w:rsid w:val="00EB03BD"/>
    <w:rsid w:val="00EB28D1"/>
    <w:rsid w:val="00EB2A79"/>
    <w:rsid w:val="00EB43EF"/>
    <w:rsid w:val="00EB69EF"/>
    <w:rsid w:val="00EB7F75"/>
    <w:rsid w:val="00EB7FB5"/>
    <w:rsid w:val="00EC06B6"/>
    <w:rsid w:val="00EC07FD"/>
    <w:rsid w:val="00EC1B45"/>
    <w:rsid w:val="00EC1DF2"/>
    <w:rsid w:val="00EC494C"/>
    <w:rsid w:val="00EC57C2"/>
    <w:rsid w:val="00EC5D0D"/>
    <w:rsid w:val="00EC73B7"/>
    <w:rsid w:val="00ED1C2E"/>
    <w:rsid w:val="00ED2136"/>
    <w:rsid w:val="00ED23C5"/>
    <w:rsid w:val="00ED5ED3"/>
    <w:rsid w:val="00ED5F44"/>
    <w:rsid w:val="00ED7E4C"/>
    <w:rsid w:val="00ED7F98"/>
    <w:rsid w:val="00ED7FED"/>
    <w:rsid w:val="00EE0460"/>
    <w:rsid w:val="00EE1372"/>
    <w:rsid w:val="00EE3689"/>
    <w:rsid w:val="00EE41D7"/>
    <w:rsid w:val="00EE543B"/>
    <w:rsid w:val="00EF0B38"/>
    <w:rsid w:val="00EF196E"/>
    <w:rsid w:val="00EF2DEC"/>
    <w:rsid w:val="00EF5C32"/>
    <w:rsid w:val="00EF6BED"/>
    <w:rsid w:val="00F000F5"/>
    <w:rsid w:val="00F00AE9"/>
    <w:rsid w:val="00F01C3A"/>
    <w:rsid w:val="00F02BF5"/>
    <w:rsid w:val="00F03E92"/>
    <w:rsid w:val="00F052F2"/>
    <w:rsid w:val="00F07CED"/>
    <w:rsid w:val="00F07FA7"/>
    <w:rsid w:val="00F10C1B"/>
    <w:rsid w:val="00F125E4"/>
    <w:rsid w:val="00F12B29"/>
    <w:rsid w:val="00F12BD2"/>
    <w:rsid w:val="00F13D98"/>
    <w:rsid w:val="00F1447C"/>
    <w:rsid w:val="00F14EF7"/>
    <w:rsid w:val="00F16468"/>
    <w:rsid w:val="00F209DA"/>
    <w:rsid w:val="00F20DC5"/>
    <w:rsid w:val="00F23440"/>
    <w:rsid w:val="00F236C3"/>
    <w:rsid w:val="00F23CE7"/>
    <w:rsid w:val="00F2427A"/>
    <w:rsid w:val="00F2578E"/>
    <w:rsid w:val="00F25EF2"/>
    <w:rsid w:val="00F32CB7"/>
    <w:rsid w:val="00F33DE2"/>
    <w:rsid w:val="00F34080"/>
    <w:rsid w:val="00F34778"/>
    <w:rsid w:val="00F34E44"/>
    <w:rsid w:val="00F364CA"/>
    <w:rsid w:val="00F37145"/>
    <w:rsid w:val="00F400A1"/>
    <w:rsid w:val="00F40B5A"/>
    <w:rsid w:val="00F40EAF"/>
    <w:rsid w:val="00F43163"/>
    <w:rsid w:val="00F44630"/>
    <w:rsid w:val="00F45C54"/>
    <w:rsid w:val="00F50588"/>
    <w:rsid w:val="00F50B4A"/>
    <w:rsid w:val="00F5139C"/>
    <w:rsid w:val="00F515FF"/>
    <w:rsid w:val="00F5261E"/>
    <w:rsid w:val="00F531D1"/>
    <w:rsid w:val="00F53A80"/>
    <w:rsid w:val="00F54715"/>
    <w:rsid w:val="00F57D03"/>
    <w:rsid w:val="00F57EE1"/>
    <w:rsid w:val="00F6175D"/>
    <w:rsid w:val="00F61B90"/>
    <w:rsid w:val="00F62CC5"/>
    <w:rsid w:val="00F62D68"/>
    <w:rsid w:val="00F632EB"/>
    <w:rsid w:val="00F63DD7"/>
    <w:rsid w:val="00F64627"/>
    <w:rsid w:val="00F64927"/>
    <w:rsid w:val="00F64D75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84936"/>
    <w:rsid w:val="00F85004"/>
    <w:rsid w:val="00F85157"/>
    <w:rsid w:val="00F8698F"/>
    <w:rsid w:val="00F86DF4"/>
    <w:rsid w:val="00F90A1D"/>
    <w:rsid w:val="00F90AA3"/>
    <w:rsid w:val="00F913A4"/>
    <w:rsid w:val="00F9161C"/>
    <w:rsid w:val="00F92300"/>
    <w:rsid w:val="00F941FD"/>
    <w:rsid w:val="00F954EB"/>
    <w:rsid w:val="00F9614F"/>
    <w:rsid w:val="00FA193C"/>
    <w:rsid w:val="00FA236F"/>
    <w:rsid w:val="00FA5A14"/>
    <w:rsid w:val="00FA5D72"/>
    <w:rsid w:val="00FB0D05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570"/>
    <w:rsid w:val="00FC1A0A"/>
    <w:rsid w:val="00FC1EC6"/>
    <w:rsid w:val="00FC3032"/>
    <w:rsid w:val="00FC3B07"/>
    <w:rsid w:val="00FC47A9"/>
    <w:rsid w:val="00FC4B73"/>
    <w:rsid w:val="00FC66E2"/>
    <w:rsid w:val="00FD14CD"/>
    <w:rsid w:val="00FD3BB5"/>
    <w:rsid w:val="00FD4FA3"/>
    <w:rsid w:val="00FD6F17"/>
    <w:rsid w:val="00FD71CA"/>
    <w:rsid w:val="00FD7473"/>
    <w:rsid w:val="00FD7D3E"/>
    <w:rsid w:val="00FD7FD5"/>
    <w:rsid w:val="00FE06B5"/>
    <w:rsid w:val="00FE11DA"/>
    <w:rsid w:val="00FE294E"/>
    <w:rsid w:val="00FE319E"/>
    <w:rsid w:val="00FE3867"/>
    <w:rsid w:val="00FE4403"/>
    <w:rsid w:val="00FE5002"/>
    <w:rsid w:val="00FF0BC1"/>
    <w:rsid w:val="00FF12C1"/>
    <w:rsid w:val="00FF27BC"/>
    <w:rsid w:val="00FF3CF0"/>
    <w:rsid w:val="00FF43FB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4AD34B"/>
  <w15:chartTrackingRefBased/>
  <w15:docId w15:val="{543C1E8C-2722-4AB6-B642-3D3DB010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5399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val="x-none" w:eastAsia="x-none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  <w:rPr>
      <w:lang w:val="x-none"/>
    </w:r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qFormat/>
    <w:rsid w:val="00F400A1"/>
    <w:rPr>
      <w:b/>
      <w:bCs/>
    </w:rPr>
  </w:style>
  <w:style w:type="character" w:customStyle="1" w:styleId="bl1">
    <w:name w:val="bl1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6">
    <w:name w:val="Текст сноски Знак"/>
    <w:link w:val="aff5"/>
    <w:uiPriority w:val="99"/>
    <w:rsid w:val="00452B0B"/>
    <w:rPr>
      <w:rFonts w:ascii="Calibri" w:eastAsia="Calibri" w:hAnsi="Calibri"/>
      <w:lang w:val="x-none"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eastAsia="Calibr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a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character" w:styleId="affb">
    <w:name w:val="annotation reference"/>
    <w:basedOn w:val="a7"/>
    <w:semiHidden/>
    <w:unhideWhenUsed/>
    <w:rsid w:val="006B62F7"/>
    <w:rPr>
      <w:sz w:val="16"/>
      <w:szCs w:val="16"/>
    </w:rPr>
  </w:style>
  <w:style w:type="paragraph" w:styleId="affc">
    <w:name w:val="annotation text"/>
    <w:basedOn w:val="a5"/>
    <w:link w:val="affd"/>
    <w:semiHidden/>
    <w:unhideWhenUsed/>
    <w:rsid w:val="006B62F7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7"/>
    <w:link w:val="affc"/>
    <w:semiHidden/>
    <w:rsid w:val="006B62F7"/>
    <w:rPr>
      <w:rFonts w:ascii="Calibri" w:hAnsi="Calibri"/>
      <w:kern w:val="1"/>
      <w:lang w:eastAsia="ar-SA"/>
    </w:rPr>
  </w:style>
  <w:style w:type="paragraph" w:styleId="affe">
    <w:name w:val="annotation subject"/>
    <w:basedOn w:val="affc"/>
    <w:next w:val="affc"/>
    <w:link w:val="afff"/>
    <w:semiHidden/>
    <w:unhideWhenUsed/>
    <w:rsid w:val="006B62F7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6B62F7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46BB1-3FC9-4745-8E58-21FCFBF9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4294</CharactersWithSpaces>
  <SharedDoc>false</SharedDoc>
  <HLinks>
    <vt:vector size="6" baseType="variant">
      <vt:variant>
        <vt:i4>4128778</vt:i4>
      </vt:variant>
      <vt:variant>
        <vt:i4>0</vt:i4>
      </vt:variant>
      <vt:variant>
        <vt:i4>0</vt:i4>
      </vt:variant>
      <vt:variant>
        <vt:i4>5</vt:i4>
      </vt:variant>
      <vt:variant>
        <vt:lpwstr>mailto:tender@tatspirtprom.ru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Хуснутдинова Альбина Айратовна</cp:lastModifiedBy>
  <cp:revision>26</cp:revision>
  <cp:lastPrinted>2020-08-25T10:29:00Z</cp:lastPrinted>
  <dcterms:created xsi:type="dcterms:W3CDTF">2023-05-12T05:48:00Z</dcterms:created>
  <dcterms:modified xsi:type="dcterms:W3CDTF">2025-03-10T06:43:00Z</dcterms:modified>
</cp:coreProperties>
</file>